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4E0" w:rsidRPr="00D04F52" w:rsidRDefault="00B01794" w:rsidP="007F4E4F">
      <w:pPr>
        <w:pStyle w:val="Zwykytekst"/>
        <w:suppressAutoHyphens/>
        <w:spacing w:line="288" w:lineRule="auto"/>
        <w:jc w:val="center"/>
        <w:rPr>
          <w:b/>
        </w:rPr>
      </w:pPr>
      <w:bookmarkStart w:id="0" w:name="_GoBack"/>
      <w:bookmarkEnd w:id="0"/>
      <w:r w:rsidRPr="00D04F52">
        <w:rPr>
          <w:noProof/>
          <w:lang w:val="pl-PL" w:eastAsia="pl-PL"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>
                <wp:simplePos x="0" y="0"/>
                <wp:positionH relativeFrom="column">
                  <wp:posOffset>92075</wp:posOffset>
                </wp:positionH>
                <wp:positionV relativeFrom="paragraph">
                  <wp:posOffset>291465</wp:posOffset>
                </wp:positionV>
                <wp:extent cx="2080895" cy="937260"/>
                <wp:effectExtent l="0" t="0" r="0" b="0"/>
                <wp:wrapTight wrapText="bothSides">
                  <wp:wrapPolygon edited="0">
                    <wp:start x="0" y="0"/>
                    <wp:lineTo x="0" y="21512"/>
                    <wp:lineTo x="21554" y="21512"/>
                    <wp:lineTo x="21554" y="0"/>
                    <wp:lineTo x="0" y="0"/>
                  </wp:wrapPolygon>
                </wp:wrapTight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0895" cy="937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F64E0" w:rsidRDefault="00CF64E0" w:rsidP="00CF64E0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:rsidR="00CF64E0" w:rsidRDefault="00CF64E0" w:rsidP="00CF64E0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:rsidR="00CF64E0" w:rsidRPr="004B14D3" w:rsidRDefault="00CF64E0" w:rsidP="00CF64E0">
                            <w:pPr>
                              <w:jc w:val="center"/>
                              <w:rPr>
                                <w:rFonts w:ascii="Encode Sans Compressed" w:hAnsi="Encode Sans Compressed"/>
                                <w:sz w:val="18"/>
                              </w:rPr>
                            </w:pPr>
                          </w:p>
                          <w:p w:rsidR="00CF64E0" w:rsidRPr="004B14D3" w:rsidRDefault="00CF64E0" w:rsidP="00CF64E0">
                            <w:pPr>
                              <w:jc w:val="center"/>
                              <w:rPr>
                                <w:rFonts w:ascii="Encode Sans Compressed" w:hAnsi="Encode Sans Compressed"/>
                                <w:sz w:val="18"/>
                              </w:rPr>
                            </w:pPr>
                          </w:p>
                          <w:p w:rsidR="00CF64E0" w:rsidRPr="004B14D3" w:rsidRDefault="00CF64E0" w:rsidP="00CF64E0">
                            <w:pPr>
                              <w:jc w:val="center"/>
                              <w:rPr>
                                <w:rFonts w:ascii="Encode Sans Compressed" w:hAnsi="Encode Sans Compressed"/>
                                <w:sz w:val="18"/>
                              </w:rPr>
                            </w:pPr>
                          </w:p>
                          <w:p w:rsidR="00CF64E0" w:rsidRPr="004B14D3" w:rsidRDefault="00CF64E0" w:rsidP="00CF64E0">
                            <w:pPr>
                              <w:jc w:val="center"/>
                              <w:rPr>
                                <w:rFonts w:ascii="Encode Sans Compressed" w:hAnsi="Encode Sans Compressed"/>
                                <w:sz w:val="18"/>
                              </w:rPr>
                            </w:pPr>
                            <w:r w:rsidRPr="004B14D3">
                              <w:rPr>
                                <w:rFonts w:ascii="Encode Sans Compressed" w:hAnsi="Encode Sans Compressed"/>
                                <w:sz w:val="18"/>
                              </w:rPr>
                              <w:t>(pieczęć Wykonawcy/Wykonawców)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7.25pt;margin-top:22.95pt;width:163.85pt;height:73.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" o:allowincell="f">
                <v:textbox>
                  <w:txbxContent>
                    <w:p w:rsidR="00CF64E0" w:rsidRDefault="00CF64E0" w:rsidP="00CF64E0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:rsidR="00CF64E0" w:rsidRDefault="00CF64E0" w:rsidP="00CF64E0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:rsidR="00CF64E0" w:rsidRPr="004B14D3" w:rsidRDefault="00CF64E0" w:rsidP="00CF64E0">
                      <w:pPr>
                        <w:jc w:val="center"/>
                        <w:rPr>
                          <w:rFonts w:ascii="Encode Sans Compressed" w:hAnsi="Encode Sans Compressed"/>
                          <w:sz w:val="18"/>
                        </w:rPr>
                      </w:pPr>
                    </w:p>
                    <w:p w:rsidR="00CF64E0" w:rsidRPr="004B14D3" w:rsidRDefault="00CF64E0" w:rsidP="00CF64E0">
                      <w:pPr>
                        <w:jc w:val="center"/>
                        <w:rPr>
                          <w:rFonts w:ascii="Encode Sans Compressed" w:hAnsi="Encode Sans Compressed"/>
                          <w:sz w:val="18"/>
                        </w:rPr>
                      </w:pPr>
                    </w:p>
                    <w:p w:rsidR="00CF64E0" w:rsidRPr="004B14D3" w:rsidRDefault="00CF64E0" w:rsidP="00CF64E0">
                      <w:pPr>
                        <w:jc w:val="center"/>
                        <w:rPr>
                          <w:rFonts w:ascii="Encode Sans Compressed" w:hAnsi="Encode Sans Compressed"/>
                          <w:sz w:val="18"/>
                        </w:rPr>
                      </w:pPr>
                    </w:p>
                    <w:p w:rsidR="00CF64E0" w:rsidRPr="004B14D3" w:rsidRDefault="00CF64E0" w:rsidP="00CF64E0">
                      <w:pPr>
                        <w:jc w:val="center"/>
                        <w:rPr>
                          <w:rFonts w:ascii="Encode Sans Compressed" w:hAnsi="Encode Sans Compressed"/>
                          <w:sz w:val="18"/>
                        </w:rPr>
                      </w:pPr>
                      <w:r w:rsidRPr="004B14D3">
                        <w:rPr>
                          <w:rFonts w:ascii="Encode Sans Compressed" w:hAnsi="Encode Sans Compressed"/>
                          <w:sz w:val="18"/>
                        </w:rPr>
                        <w:t>(pieczęć Wykonawcy/Wykonawców)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D04F52">
        <w:rPr>
          <w:noProof/>
          <w:lang w:val="pl-PL" w:eastAsia="pl-PL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2147570</wp:posOffset>
                </wp:positionH>
                <wp:positionV relativeFrom="paragraph">
                  <wp:posOffset>291465</wp:posOffset>
                </wp:positionV>
                <wp:extent cx="3946525" cy="937260"/>
                <wp:effectExtent l="0" t="0" r="0" b="0"/>
                <wp:wrapTight wrapText="bothSides">
                  <wp:wrapPolygon edited="0">
                    <wp:start x="0" y="0"/>
                    <wp:lineTo x="0" y="21512"/>
                    <wp:lineTo x="21583" y="21512"/>
                    <wp:lineTo x="21583" y="0"/>
                    <wp:lineTo x="0" y="0"/>
                  </wp:wrapPolygon>
                </wp:wrapTight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46525" cy="93726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F64E0" w:rsidRDefault="00CF64E0" w:rsidP="00CF64E0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</w:p>
                          <w:p w:rsidR="00CF64E0" w:rsidRPr="004B14D3" w:rsidRDefault="00CF64E0" w:rsidP="00CF64E0">
                            <w:pPr>
                              <w:jc w:val="center"/>
                              <w:rPr>
                                <w:rFonts w:ascii="Encode Sans Compressed" w:hAnsi="Encode Sans Compressed"/>
                                <w:b/>
                                <w:sz w:val="32"/>
                              </w:rPr>
                            </w:pPr>
                            <w:r w:rsidRPr="004B14D3">
                              <w:rPr>
                                <w:rFonts w:ascii="Encode Sans Compressed" w:hAnsi="Encode Sans Compressed"/>
                                <w:b/>
                                <w:sz w:val="32"/>
                              </w:rPr>
                              <w:t>OFERTA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ole tekstowe 1" o:spid="_x0000_s1027" type="#_x0000_t202" style="position:absolute;left:0;text-align:left;margin-left:169.1pt;margin-top:22.95pt;width:310.75pt;height:73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" o:allowincell="f" fillcolor="silver">
                <v:textbox>
                  <w:txbxContent>
                    <w:p w:rsidR="00CF64E0" w:rsidRDefault="00CF64E0" w:rsidP="00CF64E0">
                      <w:pPr>
                        <w:jc w:val="center"/>
                        <w:rPr>
                          <w:b/>
                          <w:sz w:val="32"/>
                        </w:rPr>
                      </w:pPr>
                    </w:p>
                    <w:p w:rsidR="00CF64E0" w:rsidRPr="004B14D3" w:rsidRDefault="00CF64E0" w:rsidP="00CF64E0">
                      <w:pPr>
                        <w:jc w:val="center"/>
                        <w:rPr>
                          <w:rFonts w:ascii="Encode Sans Compressed" w:hAnsi="Encode Sans Compressed"/>
                          <w:b/>
                          <w:sz w:val="32"/>
                        </w:rPr>
                      </w:pPr>
                      <w:r w:rsidRPr="004B14D3">
                        <w:rPr>
                          <w:rFonts w:ascii="Encode Sans Compressed" w:hAnsi="Encode Sans Compressed"/>
                          <w:b/>
                          <w:sz w:val="32"/>
                        </w:rPr>
                        <w:t>OFERTA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:rsidR="00CF64E0" w:rsidRPr="00D04F52" w:rsidRDefault="00CF64E0" w:rsidP="007F4E4F">
      <w:pPr>
        <w:pStyle w:val="Zwykytekst"/>
        <w:suppressAutoHyphens/>
        <w:spacing w:line="288" w:lineRule="auto"/>
        <w:ind w:left="3432" w:firstLine="708"/>
        <w:rPr>
          <w:rFonts w:ascii="Encode Sans Compressed" w:hAnsi="Encode Sans Compressed"/>
          <w:b/>
          <w:sz w:val="22"/>
          <w:szCs w:val="22"/>
        </w:rPr>
      </w:pPr>
      <w:r w:rsidRPr="00D04F52">
        <w:rPr>
          <w:rFonts w:ascii="Encode Sans Compressed" w:hAnsi="Encode Sans Compressed"/>
          <w:b/>
          <w:sz w:val="22"/>
          <w:szCs w:val="22"/>
        </w:rPr>
        <w:t>Do</w:t>
      </w:r>
    </w:p>
    <w:p w:rsidR="00CF64E0" w:rsidRPr="00D04F52" w:rsidRDefault="00CF64E0" w:rsidP="007F4E4F">
      <w:pPr>
        <w:spacing w:line="288" w:lineRule="auto"/>
        <w:ind w:left="720" w:firstLine="3420"/>
        <w:jc w:val="both"/>
        <w:rPr>
          <w:rFonts w:ascii="Encode Sans Compressed" w:hAnsi="Encode Sans Compressed"/>
          <w:b/>
          <w:sz w:val="22"/>
          <w:szCs w:val="22"/>
        </w:rPr>
      </w:pPr>
      <w:r w:rsidRPr="00D04F52">
        <w:rPr>
          <w:rFonts w:ascii="Encode Sans Compressed" w:hAnsi="Encode Sans Compressed"/>
          <w:b/>
          <w:sz w:val="22"/>
          <w:szCs w:val="22"/>
        </w:rPr>
        <w:t>Wielkopolskiego Zarządu</w:t>
      </w:r>
    </w:p>
    <w:p w:rsidR="00CF64E0" w:rsidRPr="00D04F52" w:rsidRDefault="00CF64E0" w:rsidP="007F4E4F">
      <w:pPr>
        <w:spacing w:line="288" w:lineRule="auto"/>
        <w:ind w:left="720" w:firstLine="3420"/>
        <w:jc w:val="both"/>
        <w:rPr>
          <w:rFonts w:ascii="Encode Sans Compressed" w:hAnsi="Encode Sans Compressed"/>
          <w:b/>
          <w:sz w:val="22"/>
          <w:szCs w:val="22"/>
        </w:rPr>
      </w:pPr>
      <w:r w:rsidRPr="00D04F52">
        <w:rPr>
          <w:rFonts w:ascii="Encode Sans Compressed" w:hAnsi="Encode Sans Compressed"/>
          <w:b/>
          <w:sz w:val="22"/>
          <w:szCs w:val="22"/>
        </w:rPr>
        <w:t>Dróg Wojewódzkich w Poznaniu</w:t>
      </w:r>
    </w:p>
    <w:p w:rsidR="00CF64E0" w:rsidRPr="00D04F52" w:rsidRDefault="00CF64E0" w:rsidP="007F4E4F">
      <w:pPr>
        <w:spacing w:line="288" w:lineRule="auto"/>
        <w:ind w:left="720" w:firstLine="3420"/>
        <w:jc w:val="both"/>
        <w:rPr>
          <w:rFonts w:ascii="Encode Sans Compressed" w:hAnsi="Encode Sans Compressed"/>
          <w:b/>
          <w:sz w:val="22"/>
          <w:szCs w:val="22"/>
        </w:rPr>
      </w:pPr>
      <w:r w:rsidRPr="00D04F52">
        <w:rPr>
          <w:rFonts w:ascii="Encode Sans Compressed" w:hAnsi="Encode Sans Compressed"/>
          <w:b/>
          <w:sz w:val="22"/>
          <w:szCs w:val="22"/>
        </w:rPr>
        <w:t>Ul. Wilczak 51</w:t>
      </w:r>
    </w:p>
    <w:p w:rsidR="00CF64E0" w:rsidRPr="00D04F52" w:rsidRDefault="00CF64E0" w:rsidP="007F4E4F">
      <w:pPr>
        <w:spacing w:line="288" w:lineRule="auto"/>
        <w:ind w:left="720" w:firstLine="3420"/>
        <w:jc w:val="both"/>
        <w:rPr>
          <w:rFonts w:ascii="Encode Sans Compressed" w:hAnsi="Encode Sans Compressed"/>
          <w:b/>
          <w:sz w:val="22"/>
          <w:szCs w:val="22"/>
        </w:rPr>
      </w:pPr>
      <w:r w:rsidRPr="00D04F52">
        <w:rPr>
          <w:rFonts w:ascii="Encode Sans Compressed" w:hAnsi="Encode Sans Compressed"/>
          <w:b/>
          <w:sz w:val="22"/>
          <w:szCs w:val="22"/>
        </w:rPr>
        <w:t>61-623 Poznań</w:t>
      </w:r>
    </w:p>
    <w:p w:rsidR="00CF64E0" w:rsidRPr="00D04F52" w:rsidRDefault="00CF64E0" w:rsidP="007F4E4F">
      <w:pPr>
        <w:pStyle w:val="Zwykytekst"/>
        <w:tabs>
          <w:tab w:val="left" w:leader="dot" w:pos="9072"/>
        </w:tabs>
        <w:suppressAutoHyphens/>
        <w:spacing w:line="288" w:lineRule="auto"/>
        <w:jc w:val="both"/>
        <w:rPr>
          <w:rFonts w:ascii="Encode Sans Compressed" w:hAnsi="Encode Sans Compressed"/>
          <w:bCs/>
          <w:sz w:val="22"/>
          <w:szCs w:val="22"/>
        </w:rPr>
      </w:pPr>
    </w:p>
    <w:p w:rsidR="00CF64E0" w:rsidRPr="00D04F52" w:rsidRDefault="00CF64E0" w:rsidP="007F4E4F">
      <w:pPr>
        <w:pStyle w:val="Zwykytekst"/>
        <w:tabs>
          <w:tab w:val="left" w:leader="dot" w:pos="9072"/>
        </w:tabs>
        <w:suppressAutoHyphens/>
        <w:spacing w:line="288" w:lineRule="auto"/>
        <w:jc w:val="both"/>
        <w:rPr>
          <w:rFonts w:ascii="Encode Sans Compressed" w:hAnsi="Encode Sans Compressed"/>
          <w:bCs/>
          <w:sz w:val="22"/>
          <w:szCs w:val="22"/>
        </w:rPr>
      </w:pPr>
      <w:r w:rsidRPr="00D04F52">
        <w:rPr>
          <w:rFonts w:ascii="Encode Sans Compressed" w:hAnsi="Encode Sans Compressed"/>
          <w:bCs/>
          <w:sz w:val="22"/>
          <w:szCs w:val="22"/>
        </w:rPr>
        <w:t xml:space="preserve">Nawiązując do ogłoszenia o przetargu nieograniczonym na wykonanie </w:t>
      </w:r>
    </w:p>
    <w:p w:rsidR="00162152" w:rsidRDefault="00162152" w:rsidP="007F4E4F">
      <w:pPr>
        <w:pStyle w:val="Zwykytekst"/>
        <w:tabs>
          <w:tab w:val="left" w:leader="dot" w:pos="9072"/>
        </w:tabs>
        <w:suppressAutoHyphens/>
        <w:spacing w:line="288" w:lineRule="auto"/>
        <w:jc w:val="both"/>
        <w:rPr>
          <w:rFonts w:ascii="Encode Sans Compressed" w:hAnsi="Encode Sans Compressed"/>
          <w:b/>
          <w:bCs/>
          <w:sz w:val="22"/>
          <w:szCs w:val="22"/>
        </w:rPr>
      </w:pPr>
      <w:r w:rsidRPr="00162152">
        <w:rPr>
          <w:rFonts w:ascii="Encode Sans Compressed" w:hAnsi="Encode Sans Compressed"/>
          <w:b/>
          <w:bCs/>
          <w:sz w:val="22"/>
          <w:szCs w:val="22"/>
        </w:rPr>
        <w:t>Organizacja i przeprowadzenie Generalnego Pomiaru Ruchu w 2025 r. na drogach wojewódzkich administrowanych przez Wielkopolski Zarząd Dróg Wojewódzkich w Poznaniu (z podziałem na 9 części)</w:t>
      </w:r>
    </w:p>
    <w:p w:rsidR="00CF64E0" w:rsidRPr="00D04F52" w:rsidRDefault="00CF64E0" w:rsidP="007F4E4F">
      <w:pPr>
        <w:pStyle w:val="Zwykytekst"/>
        <w:tabs>
          <w:tab w:val="left" w:leader="dot" w:pos="9072"/>
        </w:tabs>
        <w:suppressAutoHyphens/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D04F52">
        <w:rPr>
          <w:rFonts w:ascii="Encode Sans Compressed" w:hAnsi="Encode Sans Compressed"/>
          <w:bCs/>
          <w:sz w:val="22"/>
          <w:szCs w:val="22"/>
        </w:rPr>
        <w:t>MY NIŻEJ PODPISANI</w:t>
      </w:r>
      <w:r w:rsidRPr="00D04F52">
        <w:rPr>
          <w:rFonts w:ascii="Encode Sans Compressed" w:hAnsi="Encode Sans Compressed"/>
          <w:sz w:val="22"/>
          <w:szCs w:val="22"/>
        </w:rPr>
        <w:t xml:space="preserve"> </w:t>
      </w:r>
    </w:p>
    <w:p w:rsidR="00CF64E0" w:rsidRPr="00D04F52" w:rsidRDefault="00CF64E0" w:rsidP="007F4E4F">
      <w:pPr>
        <w:pStyle w:val="Zwykytekst"/>
        <w:tabs>
          <w:tab w:val="left" w:leader="dot" w:pos="9072"/>
        </w:tabs>
        <w:suppressAutoHyphens/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D04F52">
        <w:rPr>
          <w:rFonts w:ascii="Encode Sans Compressed" w:hAnsi="Encode Sans Compressed"/>
          <w:sz w:val="22"/>
          <w:szCs w:val="22"/>
        </w:rPr>
        <w:t xml:space="preserve">_________________________________________________________________________ </w:t>
      </w:r>
    </w:p>
    <w:p w:rsidR="00CF64E0" w:rsidRPr="00D04F52" w:rsidRDefault="00CF64E0" w:rsidP="007F4E4F">
      <w:pPr>
        <w:pStyle w:val="Zwykytekst"/>
        <w:tabs>
          <w:tab w:val="left" w:leader="dot" w:pos="9072"/>
        </w:tabs>
        <w:suppressAutoHyphens/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D04F52">
        <w:rPr>
          <w:rFonts w:ascii="Encode Sans Compressed" w:hAnsi="Encode Sans Compressed"/>
          <w:sz w:val="22"/>
          <w:szCs w:val="22"/>
        </w:rPr>
        <w:t xml:space="preserve">_________________________________________________________________________ </w:t>
      </w:r>
    </w:p>
    <w:p w:rsidR="00CF64E0" w:rsidRPr="00D04F52" w:rsidRDefault="00CF64E0" w:rsidP="007F4E4F">
      <w:pPr>
        <w:pStyle w:val="Zwykytekst"/>
        <w:tabs>
          <w:tab w:val="left" w:leader="dot" w:pos="9072"/>
        </w:tabs>
        <w:suppressAutoHyphens/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D04F52">
        <w:rPr>
          <w:rFonts w:ascii="Encode Sans Compressed" w:hAnsi="Encode Sans Compressed"/>
          <w:sz w:val="22"/>
          <w:szCs w:val="22"/>
        </w:rPr>
        <w:t>działając w imieniu i na rzecz</w:t>
      </w:r>
    </w:p>
    <w:p w:rsidR="00CF64E0" w:rsidRPr="00D04F52" w:rsidRDefault="00CF64E0" w:rsidP="007F4E4F">
      <w:pPr>
        <w:pStyle w:val="Zwykytekst"/>
        <w:tabs>
          <w:tab w:val="left" w:leader="dot" w:pos="9072"/>
        </w:tabs>
        <w:suppressAutoHyphens/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D04F52">
        <w:rPr>
          <w:rFonts w:ascii="Encode Sans Compressed" w:hAnsi="Encode Sans Compressed"/>
          <w:sz w:val="22"/>
          <w:szCs w:val="22"/>
        </w:rPr>
        <w:t xml:space="preserve">_________________________________________________________________________ </w:t>
      </w:r>
    </w:p>
    <w:p w:rsidR="00CF64E0" w:rsidRPr="00D04F52" w:rsidRDefault="00CF64E0" w:rsidP="007F4E4F">
      <w:pPr>
        <w:pStyle w:val="Zwykytekst"/>
        <w:tabs>
          <w:tab w:val="left" w:leader="dot" w:pos="9072"/>
        </w:tabs>
        <w:suppressAutoHyphens/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D04F52">
        <w:rPr>
          <w:rFonts w:ascii="Encode Sans Compressed" w:hAnsi="Encode Sans Compressed"/>
          <w:sz w:val="22"/>
          <w:szCs w:val="22"/>
        </w:rPr>
        <w:t xml:space="preserve">_________________________________________________________________________ </w:t>
      </w:r>
    </w:p>
    <w:p w:rsidR="00BC117E" w:rsidRPr="00296B87" w:rsidRDefault="00BC117E" w:rsidP="007F4E4F">
      <w:pPr>
        <w:pStyle w:val="Zwykytekst1"/>
        <w:tabs>
          <w:tab w:val="left" w:leader="dot" w:pos="9072"/>
        </w:tabs>
        <w:spacing w:line="288" w:lineRule="auto"/>
        <w:jc w:val="center"/>
        <w:rPr>
          <w:rFonts w:ascii="Encode Sans Compressed" w:hAnsi="Encode Sans Compressed" w:cs="Times New Roman"/>
          <w:i/>
          <w:lang w:val="pl-PL"/>
        </w:rPr>
      </w:pPr>
      <w:r w:rsidRPr="00296B87">
        <w:rPr>
          <w:rFonts w:ascii="Encode Sans Compressed" w:hAnsi="Encode Sans Compressed" w:cs="Times New Roman"/>
          <w:i/>
          <w:lang w:val="pl-PL"/>
        </w:rPr>
        <w:t>[</w:t>
      </w:r>
      <w:r w:rsidRPr="00296B87">
        <w:rPr>
          <w:rFonts w:ascii="Encode Sans Compressed" w:hAnsi="Encode Sans Compressed" w:cs="Times New Roman"/>
          <w:i/>
        </w:rPr>
        <w:t>w przypadku składania oferty przez podmioty występuj</w:t>
      </w:r>
      <w:r w:rsidR="00296B87">
        <w:rPr>
          <w:rFonts w:ascii="Encode Sans Compressed" w:hAnsi="Encode Sans Compressed" w:cs="Times New Roman"/>
          <w:i/>
        </w:rPr>
        <w:t>ące wspólnie podać nazwy(firmy)</w:t>
      </w:r>
      <w:r w:rsidRPr="00296B87">
        <w:rPr>
          <w:rFonts w:ascii="Encode Sans Compressed" w:hAnsi="Encode Sans Compressed" w:cs="Times New Roman"/>
          <w:i/>
          <w:lang w:val="pl-PL"/>
        </w:rPr>
        <w:t>,</w:t>
      </w:r>
      <w:r w:rsidR="00296B87">
        <w:rPr>
          <w:rFonts w:ascii="Encode Sans Compressed" w:hAnsi="Encode Sans Compressed" w:cs="Times New Roman"/>
          <w:i/>
          <w:lang w:val="pl-PL"/>
        </w:rPr>
        <w:t xml:space="preserve"> </w:t>
      </w:r>
      <w:r w:rsidRPr="00296B87">
        <w:rPr>
          <w:rFonts w:ascii="Encode Sans Compressed" w:hAnsi="Encode Sans Compressed" w:cs="Times New Roman"/>
          <w:i/>
        </w:rPr>
        <w:t>dokładne adresy</w:t>
      </w:r>
      <w:r w:rsidRPr="00296B87">
        <w:rPr>
          <w:rFonts w:ascii="Encode Sans Compressed" w:hAnsi="Encode Sans Compressed" w:cs="Times New Roman"/>
          <w:i/>
          <w:lang w:val="pl-PL"/>
        </w:rPr>
        <w:t>,  nr. NIP</w:t>
      </w:r>
      <w:r w:rsidRPr="00296B87">
        <w:rPr>
          <w:rFonts w:ascii="Encode Sans Compressed" w:hAnsi="Encode Sans Compressed" w:cs="Times New Roman"/>
          <w:i/>
        </w:rPr>
        <w:t xml:space="preserve"> wszystkich wspólników spółki cywilnej lub członków konsorcjum</w:t>
      </w:r>
      <w:r w:rsidRPr="00296B87">
        <w:rPr>
          <w:rFonts w:ascii="Encode Sans Compressed" w:hAnsi="Encode Sans Compressed" w:cs="Times New Roman"/>
          <w:i/>
          <w:lang w:val="pl-PL"/>
        </w:rPr>
        <w:t>, zgodnie z dokumentami rejestrowymi, jeśli doty</w:t>
      </w:r>
      <w:r w:rsidR="00296B87" w:rsidRPr="00296B87">
        <w:rPr>
          <w:rFonts w:ascii="Encode Sans Compressed" w:hAnsi="Encode Sans Compressed" w:cs="Times New Roman"/>
          <w:i/>
          <w:lang w:val="pl-PL"/>
        </w:rPr>
        <w:t>czy]</w:t>
      </w:r>
    </w:p>
    <w:p w:rsidR="00CF64E0" w:rsidRPr="00D04F52" w:rsidRDefault="00CF64E0" w:rsidP="007F4E4F">
      <w:pPr>
        <w:pStyle w:val="Zwykytekst"/>
        <w:tabs>
          <w:tab w:val="left" w:leader="dot" w:pos="9072"/>
        </w:tabs>
        <w:suppressAutoHyphens/>
        <w:spacing w:line="288" w:lineRule="auto"/>
        <w:rPr>
          <w:rFonts w:ascii="Encode Sans Compressed" w:hAnsi="Encode Sans Compressed"/>
          <w:sz w:val="22"/>
          <w:szCs w:val="22"/>
          <w:lang w:val="pl-PL"/>
        </w:rPr>
      </w:pPr>
      <w:r w:rsidRPr="00D04F52">
        <w:rPr>
          <w:rFonts w:ascii="Encode Sans Compressed" w:hAnsi="Encode Sans Compressed"/>
          <w:sz w:val="22"/>
          <w:szCs w:val="22"/>
          <w:lang w:val="pl-PL"/>
        </w:rPr>
        <w:t>NIP________________________________________</w:t>
      </w:r>
    </w:p>
    <w:p w:rsidR="00CF64E0" w:rsidRPr="00D04F52" w:rsidRDefault="00CF64E0" w:rsidP="007F4E4F">
      <w:pPr>
        <w:pStyle w:val="Zwykytekst"/>
        <w:numPr>
          <w:ilvl w:val="0"/>
          <w:numId w:val="34"/>
        </w:numPr>
        <w:suppressAutoHyphens/>
        <w:spacing w:line="288" w:lineRule="auto"/>
        <w:ind w:left="284" w:hanging="284"/>
        <w:jc w:val="both"/>
        <w:rPr>
          <w:rFonts w:ascii="Encode Sans Compressed" w:hAnsi="Encode Sans Compressed"/>
          <w:sz w:val="22"/>
          <w:szCs w:val="22"/>
        </w:rPr>
      </w:pPr>
      <w:r w:rsidRPr="00D04F52">
        <w:rPr>
          <w:rFonts w:ascii="Encode Sans Compressed" w:hAnsi="Encode Sans Compressed"/>
          <w:b/>
          <w:sz w:val="22"/>
          <w:szCs w:val="22"/>
        </w:rPr>
        <w:t>SKŁADAMY OFERTĘ</w:t>
      </w:r>
      <w:r w:rsidRPr="00D04F52">
        <w:rPr>
          <w:rFonts w:ascii="Encode Sans Compressed" w:hAnsi="Encode Sans Compressed"/>
          <w:sz w:val="22"/>
          <w:szCs w:val="22"/>
        </w:rPr>
        <w:t xml:space="preserve"> na wykonanie przedmiotu zamówienia w zakresie określonym w Specyfikacji Warunków Zamówienia i oświadczamy, że spełniamy warunki udziału w postępowaniu.</w:t>
      </w:r>
    </w:p>
    <w:p w:rsidR="00CF64E0" w:rsidRPr="00D04F52" w:rsidRDefault="00CF64E0" w:rsidP="007F4E4F">
      <w:pPr>
        <w:pStyle w:val="Zwykytekst"/>
        <w:numPr>
          <w:ilvl w:val="0"/>
          <w:numId w:val="34"/>
        </w:numPr>
        <w:suppressAutoHyphens/>
        <w:spacing w:line="288" w:lineRule="auto"/>
        <w:ind w:left="284" w:right="-285" w:hanging="284"/>
        <w:jc w:val="both"/>
        <w:rPr>
          <w:rFonts w:ascii="Encode Sans Compressed" w:hAnsi="Encode Sans Compressed"/>
          <w:sz w:val="22"/>
          <w:szCs w:val="22"/>
        </w:rPr>
      </w:pPr>
      <w:r w:rsidRPr="00D04F52">
        <w:rPr>
          <w:rFonts w:ascii="Encode Sans Compressed" w:hAnsi="Encode Sans Compressed"/>
          <w:b/>
          <w:sz w:val="22"/>
          <w:szCs w:val="22"/>
        </w:rPr>
        <w:t>OŚWIADCZAMY,</w:t>
      </w:r>
      <w:r w:rsidRPr="00D04F52">
        <w:rPr>
          <w:rFonts w:ascii="Encode Sans Compressed" w:hAnsi="Encode Sans Compressed"/>
          <w:sz w:val="22"/>
          <w:szCs w:val="22"/>
        </w:rPr>
        <w:t xml:space="preserve"> że zapoznaliśmy się ze Specyfikacją Warunków Zamówienia i uznajemy się za związanych określonymi w niej postanowieniami i zasadami postępowania.</w:t>
      </w:r>
    </w:p>
    <w:p w:rsidR="00CF64E0" w:rsidRPr="00D04F52" w:rsidRDefault="00CF64E0" w:rsidP="007F4E4F">
      <w:pPr>
        <w:pStyle w:val="Zwykytekst"/>
        <w:numPr>
          <w:ilvl w:val="0"/>
          <w:numId w:val="34"/>
        </w:numPr>
        <w:suppressAutoHyphens/>
        <w:spacing w:line="288" w:lineRule="auto"/>
        <w:ind w:left="284" w:right="-285" w:hanging="284"/>
        <w:jc w:val="both"/>
        <w:rPr>
          <w:rFonts w:ascii="Encode Sans Compressed" w:hAnsi="Encode Sans Compressed"/>
          <w:sz w:val="22"/>
          <w:szCs w:val="22"/>
        </w:rPr>
      </w:pPr>
      <w:r w:rsidRPr="00D04F52">
        <w:rPr>
          <w:rFonts w:ascii="Encode Sans Compressed" w:hAnsi="Encode Sans Compressed"/>
          <w:b/>
          <w:sz w:val="22"/>
          <w:szCs w:val="22"/>
        </w:rPr>
        <w:t>OFERUJEMY</w:t>
      </w:r>
      <w:r w:rsidRPr="00D04F52">
        <w:rPr>
          <w:rFonts w:ascii="Encode Sans Compressed" w:hAnsi="Encode Sans Compressed"/>
          <w:sz w:val="22"/>
          <w:szCs w:val="22"/>
        </w:rPr>
        <w:t xml:space="preserve"> wykonanie usługi dla części</w:t>
      </w:r>
      <w:r w:rsidRPr="00D04F52">
        <w:rPr>
          <w:rFonts w:ascii="Encode Sans Compressed" w:hAnsi="Encode Sans Compressed"/>
          <w:b/>
          <w:sz w:val="22"/>
          <w:szCs w:val="22"/>
        </w:rPr>
        <w:t>*</w:t>
      </w:r>
      <w:r w:rsidRPr="00D04F52">
        <w:rPr>
          <w:rFonts w:ascii="Encode Sans Compressed" w:hAnsi="Encode Sans Compressed"/>
          <w:sz w:val="22"/>
          <w:szCs w:val="22"/>
        </w:rPr>
        <w:t xml:space="preserve"> (wypełnić w przypadku składania oferty na daną część/części; niepotrzebne części skreślić):</w:t>
      </w:r>
    </w:p>
    <w:p w:rsidR="00CF64E0" w:rsidRPr="00D04F52" w:rsidRDefault="00CF64E0" w:rsidP="00AC3C96">
      <w:pPr>
        <w:suppressAutoHyphens/>
        <w:spacing w:line="288" w:lineRule="auto"/>
        <w:ind w:right="-285" w:firstLine="284"/>
        <w:jc w:val="both"/>
        <w:rPr>
          <w:rFonts w:ascii="Encode Sans Compressed" w:hAnsi="Encode Sans Compressed"/>
          <w:b/>
          <w:sz w:val="22"/>
          <w:szCs w:val="22"/>
        </w:rPr>
      </w:pPr>
      <w:r w:rsidRPr="00D04F52">
        <w:rPr>
          <w:rFonts w:ascii="Encode Sans Compressed" w:hAnsi="Encode Sans Compressed"/>
          <w:b/>
          <w:sz w:val="22"/>
          <w:szCs w:val="22"/>
        </w:rPr>
        <w:t xml:space="preserve">Wykonawca może złożyć ofertę na </w:t>
      </w:r>
      <w:r w:rsidR="00A47430">
        <w:rPr>
          <w:rFonts w:ascii="Encode Sans Compressed" w:hAnsi="Encode Sans Compressed"/>
          <w:b/>
          <w:sz w:val="22"/>
          <w:szCs w:val="22"/>
        </w:rPr>
        <w:t>dowolną liczbę</w:t>
      </w:r>
      <w:r w:rsidRPr="00D04F52">
        <w:rPr>
          <w:rFonts w:ascii="Encode Sans Compressed" w:hAnsi="Encode Sans Compressed"/>
          <w:b/>
          <w:sz w:val="22"/>
          <w:szCs w:val="22"/>
        </w:rPr>
        <w:t xml:space="preserve"> części zamówienia. </w:t>
      </w:r>
    </w:p>
    <w:p w:rsidR="00CF64E0" w:rsidRPr="00D04F52" w:rsidRDefault="00CF64E0" w:rsidP="007F4E4F">
      <w:pPr>
        <w:suppressAutoHyphens/>
        <w:overflowPunct w:val="0"/>
        <w:autoSpaceDE w:val="0"/>
        <w:autoSpaceDN w:val="0"/>
        <w:adjustRightInd w:val="0"/>
        <w:spacing w:line="288" w:lineRule="auto"/>
        <w:ind w:left="720" w:right="-285"/>
        <w:jc w:val="both"/>
        <w:textAlignment w:val="baseline"/>
        <w:rPr>
          <w:rFonts w:ascii="Encode Sans Compressed" w:hAnsi="Encode Sans Compressed"/>
          <w:b/>
          <w:sz w:val="22"/>
          <w:szCs w:val="22"/>
        </w:rPr>
      </w:pPr>
      <w:r w:rsidRPr="00D04F52">
        <w:rPr>
          <w:rFonts w:ascii="Encode Sans Compressed" w:hAnsi="Encode Sans Compressed"/>
          <w:b/>
          <w:sz w:val="22"/>
          <w:szCs w:val="22"/>
        </w:rPr>
        <w:t xml:space="preserve">   </w:t>
      </w:r>
    </w:p>
    <w:p w:rsidR="00175B45" w:rsidRPr="00E05BFB" w:rsidRDefault="00E05BFB" w:rsidP="00175B45">
      <w:pPr>
        <w:suppressAutoHyphens/>
        <w:overflowPunct w:val="0"/>
        <w:autoSpaceDE w:val="0"/>
        <w:autoSpaceDN w:val="0"/>
        <w:adjustRightInd w:val="0"/>
        <w:spacing w:line="288" w:lineRule="auto"/>
        <w:jc w:val="both"/>
        <w:textAlignment w:val="baseline"/>
        <w:rPr>
          <w:rFonts w:ascii="Encode Sans Compressed" w:hAnsi="Encode Sans Compressed"/>
          <w:b/>
          <w:bCs/>
          <w:iCs/>
          <w:sz w:val="22"/>
          <w:szCs w:val="22"/>
        </w:rPr>
      </w:pPr>
      <w:r>
        <w:rPr>
          <w:rFonts w:ascii="Encode Sans Compressed" w:hAnsi="Encode Sans Compressed"/>
          <w:b/>
          <w:bCs/>
          <w:iCs/>
          <w:sz w:val="22"/>
          <w:szCs w:val="22"/>
        </w:rPr>
        <w:t>Część 1</w:t>
      </w:r>
      <w:r w:rsidR="00175B45" w:rsidRPr="00E05BFB">
        <w:rPr>
          <w:rFonts w:ascii="Encode Sans Compressed" w:hAnsi="Encode Sans Compressed"/>
          <w:b/>
          <w:bCs/>
          <w:iCs/>
          <w:sz w:val="22"/>
          <w:szCs w:val="22"/>
        </w:rPr>
        <w:t xml:space="preserve"> – obejmująca teren działania RDW w Czarnkowie</w:t>
      </w:r>
    </w:p>
    <w:p w:rsidR="00175B45" w:rsidRPr="004B14D3" w:rsidRDefault="00175B45" w:rsidP="007774F8">
      <w:pPr>
        <w:suppressAutoHyphens/>
        <w:overflowPunct w:val="0"/>
        <w:autoSpaceDE w:val="0"/>
        <w:autoSpaceDN w:val="0"/>
        <w:adjustRightInd w:val="0"/>
        <w:spacing w:before="120" w:line="288" w:lineRule="auto"/>
        <w:jc w:val="both"/>
        <w:textAlignment w:val="baseline"/>
        <w:rPr>
          <w:rFonts w:ascii="Encode Sans Compressed" w:hAnsi="Encode Sans Compressed"/>
          <w:sz w:val="22"/>
          <w:szCs w:val="22"/>
        </w:rPr>
      </w:pPr>
      <w:r w:rsidRPr="004B14D3">
        <w:rPr>
          <w:rFonts w:ascii="Encode Sans Compressed" w:hAnsi="Encode Sans Compressed"/>
          <w:sz w:val="22"/>
          <w:szCs w:val="22"/>
        </w:rPr>
        <w:t xml:space="preserve"> </w:t>
      </w:r>
      <w:r>
        <w:rPr>
          <w:rFonts w:ascii="Encode Sans Compressed" w:hAnsi="Encode Sans Compressed"/>
          <w:sz w:val="22"/>
          <w:szCs w:val="22"/>
        </w:rPr>
        <w:t xml:space="preserve">        </w:t>
      </w:r>
      <w:r w:rsidRPr="004B14D3">
        <w:rPr>
          <w:rFonts w:ascii="Encode Sans Compressed" w:hAnsi="Encode Sans Compressed"/>
          <w:sz w:val="22"/>
          <w:szCs w:val="22"/>
        </w:rPr>
        <w:t>za kwotę brutto  .............................  zł *</w:t>
      </w:r>
    </w:p>
    <w:p w:rsidR="00175B45" w:rsidRPr="004B14D3" w:rsidRDefault="00175B45" w:rsidP="007774F8">
      <w:pPr>
        <w:suppressAutoHyphens/>
        <w:overflowPunct w:val="0"/>
        <w:autoSpaceDE w:val="0"/>
        <w:autoSpaceDN w:val="0"/>
        <w:adjustRightInd w:val="0"/>
        <w:spacing w:before="120" w:line="288" w:lineRule="auto"/>
        <w:ind w:left="360"/>
        <w:jc w:val="both"/>
        <w:textAlignment w:val="baseline"/>
        <w:rPr>
          <w:rFonts w:ascii="Encode Sans Compressed" w:hAnsi="Encode Sans Compressed"/>
          <w:sz w:val="22"/>
          <w:szCs w:val="22"/>
        </w:rPr>
      </w:pPr>
      <w:r w:rsidRPr="004B14D3">
        <w:rPr>
          <w:rFonts w:ascii="Encode Sans Compressed" w:hAnsi="Encode Sans Compressed"/>
          <w:sz w:val="22"/>
          <w:szCs w:val="22"/>
        </w:rPr>
        <w:t>(słownie: .....................................................................................................................................     ....../100 zł).</w:t>
      </w:r>
    </w:p>
    <w:p w:rsidR="00175B45" w:rsidRPr="004B14D3" w:rsidRDefault="00175B45" w:rsidP="00175B45">
      <w:pPr>
        <w:suppressAutoHyphens/>
        <w:overflowPunct w:val="0"/>
        <w:autoSpaceDE w:val="0"/>
        <w:autoSpaceDN w:val="0"/>
        <w:adjustRightInd w:val="0"/>
        <w:spacing w:line="288" w:lineRule="auto"/>
        <w:ind w:firstLine="360"/>
        <w:jc w:val="both"/>
        <w:textAlignment w:val="baseline"/>
        <w:rPr>
          <w:rFonts w:ascii="Encode Sans Compressed" w:hAnsi="Encode Sans Compressed"/>
          <w:sz w:val="22"/>
          <w:szCs w:val="22"/>
        </w:rPr>
      </w:pPr>
      <w:r w:rsidRPr="004B14D3">
        <w:rPr>
          <w:rFonts w:ascii="Encode Sans Compressed" w:hAnsi="Encode Sans Compressed"/>
          <w:sz w:val="22"/>
          <w:szCs w:val="22"/>
        </w:rPr>
        <w:t>W powyższej kwocie uwzględnione zostały:</w:t>
      </w:r>
    </w:p>
    <w:p w:rsidR="00175B45" w:rsidRPr="004B14D3" w:rsidRDefault="00175B45" w:rsidP="00055F4D">
      <w:pPr>
        <w:suppressAutoHyphens/>
        <w:overflowPunct w:val="0"/>
        <w:autoSpaceDE w:val="0"/>
        <w:autoSpaceDN w:val="0"/>
        <w:adjustRightInd w:val="0"/>
        <w:spacing w:before="120" w:line="288" w:lineRule="auto"/>
        <w:ind w:firstLine="357"/>
        <w:jc w:val="both"/>
        <w:textAlignment w:val="baseline"/>
        <w:rPr>
          <w:rFonts w:ascii="Encode Sans Compressed" w:hAnsi="Encode Sans Compressed"/>
          <w:sz w:val="22"/>
          <w:szCs w:val="22"/>
        </w:rPr>
      </w:pPr>
      <w:r w:rsidRPr="004B14D3">
        <w:rPr>
          <w:rFonts w:ascii="Encode Sans Compressed" w:hAnsi="Encode Sans Compressed"/>
          <w:sz w:val="22"/>
          <w:szCs w:val="22"/>
        </w:rPr>
        <w:t>Kwota netto w wysokości ...................................... zł.</w:t>
      </w:r>
    </w:p>
    <w:p w:rsidR="00175B45" w:rsidRDefault="00175B45" w:rsidP="00055F4D">
      <w:pPr>
        <w:suppressAutoHyphens/>
        <w:overflowPunct w:val="0"/>
        <w:autoSpaceDE w:val="0"/>
        <w:autoSpaceDN w:val="0"/>
        <w:adjustRightInd w:val="0"/>
        <w:spacing w:before="120" w:line="288" w:lineRule="auto"/>
        <w:ind w:firstLine="357"/>
        <w:jc w:val="both"/>
        <w:textAlignment w:val="baseline"/>
        <w:rPr>
          <w:rFonts w:ascii="Encode Sans Compressed" w:hAnsi="Encode Sans Compressed"/>
          <w:sz w:val="22"/>
          <w:szCs w:val="22"/>
        </w:rPr>
      </w:pPr>
      <w:r w:rsidRPr="004B14D3">
        <w:rPr>
          <w:rFonts w:ascii="Encode Sans Compressed" w:hAnsi="Encode Sans Compressed"/>
          <w:sz w:val="22"/>
          <w:szCs w:val="22"/>
        </w:rPr>
        <w:t>Podatek VAT</w:t>
      </w:r>
      <w:r>
        <w:rPr>
          <w:rFonts w:ascii="Encode Sans Compressed" w:hAnsi="Encode Sans Compressed"/>
          <w:sz w:val="22"/>
          <w:szCs w:val="22"/>
        </w:rPr>
        <w:t>……….</w:t>
      </w:r>
      <w:r w:rsidRPr="004B14D3">
        <w:rPr>
          <w:rFonts w:ascii="Encode Sans Compressed" w:hAnsi="Encode Sans Compressed"/>
          <w:sz w:val="22"/>
          <w:szCs w:val="22"/>
        </w:rPr>
        <w:t xml:space="preserve"> % w wysokości ……................ zł.</w:t>
      </w:r>
    </w:p>
    <w:p w:rsidR="005643B8" w:rsidRDefault="005643B8" w:rsidP="00175B45">
      <w:pPr>
        <w:suppressAutoHyphens/>
        <w:overflowPunct w:val="0"/>
        <w:autoSpaceDE w:val="0"/>
        <w:autoSpaceDN w:val="0"/>
        <w:adjustRightInd w:val="0"/>
        <w:spacing w:line="288" w:lineRule="auto"/>
        <w:textAlignment w:val="baseline"/>
        <w:outlineLvl w:val="4"/>
        <w:rPr>
          <w:rFonts w:ascii="Encode Sans Compressed" w:hAnsi="Encode Sans Compressed"/>
          <w:b/>
          <w:bCs/>
          <w:iCs/>
          <w:sz w:val="22"/>
          <w:szCs w:val="22"/>
        </w:rPr>
      </w:pPr>
    </w:p>
    <w:p w:rsidR="00175B45" w:rsidRPr="00E05BFB" w:rsidRDefault="00E05BFB" w:rsidP="00175B45">
      <w:pPr>
        <w:suppressAutoHyphens/>
        <w:overflowPunct w:val="0"/>
        <w:autoSpaceDE w:val="0"/>
        <w:autoSpaceDN w:val="0"/>
        <w:adjustRightInd w:val="0"/>
        <w:spacing w:line="288" w:lineRule="auto"/>
        <w:textAlignment w:val="baseline"/>
        <w:outlineLvl w:val="4"/>
        <w:rPr>
          <w:rFonts w:ascii="Encode Sans Compressed" w:hAnsi="Encode Sans Compressed"/>
          <w:b/>
          <w:bCs/>
          <w:iCs/>
          <w:sz w:val="22"/>
          <w:szCs w:val="22"/>
        </w:rPr>
      </w:pPr>
      <w:r>
        <w:rPr>
          <w:rFonts w:ascii="Encode Sans Compressed" w:hAnsi="Encode Sans Compressed"/>
          <w:b/>
          <w:bCs/>
          <w:iCs/>
          <w:sz w:val="22"/>
          <w:szCs w:val="22"/>
        </w:rPr>
        <w:t>Część 2</w:t>
      </w:r>
      <w:r w:rsidR="00175B45" w:rsidRPr="00E05BFB">
        <w:rPr>
          <w:rFonts w:ascii="Encode Sans Compressed" w:hAnsi="Encode Sans Compressed"/>
          <w:b/>
          <w:bCs/>
          <w:iCs/>
          <w:sz w:val="22"/>
          <w:szCs w:val="22"/>
        </w:rPr>
        <w:t xml:space="preserve"> – obejmująca teren działania RDW w </w:t>
      </w:r>
      <w:r w:rsidR="006A7878">
        <w:rPr>
          <w:rFonts w:ascii="Encode Sans Compressed" w:hAnsi="Encode Sans Compressed"/>
          <w:b/>
          <w:bCs/>
          <w:iCs/>
          <w:sz w:val="22"/>
          <w:szCs w:val="22"/>
        </w:rPr>
        <w:t>Gnieźnie</w:t>
      </w:r>
    </w:p>
    <w:p w:rsidR="00175B45" w:rsidRPr="004B14D3" w:rsidRDefault="00175B45" w:rsidP="007774F8">
      <w:pPr>
        <w:suppressAutoHyphens/>
        <w:overflowPunct w:val="0"/>
        <w:autoSpaceDE w:val="0"/>
        <w:autoSpaceDN w:val="0"/>
        <w:adjustRightInd w:val="0"/>
        <w:spacing w:before="120" w:line="288" w:lineRule="auto"/>
        <w:jc w:val="both"/>
        <w:textAlignment w:val="baseline"/>
        <w:rPr>
          <w:rFonts w:ascii="Encode Sans Compressed" w:hAnsi="Encode Sans Compressed"/>
          <w:sz w:val="22"/>
          <w:szCs w:val="22"/>
        </w:rPr>
      </w:pPr>
      <w:r>
        <w:rPr>
          <w:rFonts w:ascii="Encode Sans Compressed" w:hAnsi="Encode Sans Compressed"/>
          <w:sz w:val="22"/>
          <w:szCs w:val="22"/>
        </w:rPr>
        <w:t xml:space="preserve">       </w:t>
      </w:r>
      <w:r w:rsidRPr="004B14D3">
        <w:rPr>
          <w:rFonts w:ascii="Encode Sans Compressed" w:hAnsi="Encode Sans Compressed"/>
          <w:sz w:val="22"/>
          <w:szCs w:val="22"/>
        </w:rPr>
        <w:t>za kwotę brutto  .............................  zł *</w:t>
      </w:r>
    </w:p>
    <w:p w:rsidR="00175B45" w:rsidRPr="004B14D3" w:rsidRDefault="00175B45" w:rsidP="007774F8">
      <w:pPr>
        <w:suppressAutoHyphens/>
        <w:overflowPunct w:val="0"/>
        <w:autoSpaceDE w:val="0"/>
        <w:autoSpaceDN w:val="0"/>
        <w:adjustRightInd w:val="0"/>
        <w:spacing w:before="120" w:line="288" w:lineRule="auto"/>
        <w:ind w:left="360"/>
        <w:jc w:val="both"/>
        <w:textAlignment w:val="baseline"/>
        <w:rPr>
          <w:rFonts w:ascii="Encode Sans Compressed" w:hAnsi="Encode Sans Compressed"/>
          <w:sz w:val="22"/>
          <w:szCs w:val="22"/>
        </w:rPr>
      </w:pPr>
      <w:r w:rsidRPr="004B14D3">
        <w:rPr>
          <w:rFonts w:ascii="Encode Sans Compressed" w:hAnsi="Encode Sans Compressed"/>
          <w:sz w:val="22"/>
          <w:szCs w:val="22"/>
        </w:rPr>
        <w:t>(słownie: .....................................................................................................................................     ....../100 zł).</w:t>
      </w:r>
    </w:p>
    <w:p w:rsidR="00175B45" w:rsidRPr="004B14D3" w:rsidRDefault="00175B45" w:rsidP="00175B45">
      <w:pPr>
        <w:suppressAutoHyphens/>
        <w:overflowPunct w:val="0"/>
        <w:autoSpaceDE w:val="0"/>
        <w:autoSpaceDN w:val="0"/>
        <w:adjustRightInd w:val="0"/>
        <w:spacing w:line="288" w:lineRule="auto"/>
        <w:ind w:firstLine="360"/>
        <w:jc w:val="both"/>
        <w:textAlignment w:val="baseline"/>
        <w:rPr>
          <w:rFonts w:ascii="Encode Sans Compressed" w:hAnsi="Encode Sans Compressed"/>
          <w:sz w:val="22"/>
          <w:szCs w:val="22"/>
        </w:rPr>
      </w:pPr>
      <w:r w:rsidRPr="004B14D3">
        <w:rPr>
          <w:rFonts w:ascii="Encode Sans Compressed" w:hAnsi="Encode Sans Compressed"/>
          <w:sz w:val="22"/>
          <w:szCs w:val="22"/>
        </w:rPr>
        <w:t>W powyższej kwocie uwzględnione zostały:</w:t>
      </w:r>
    </w:p>
    <w:p w:rsidR="00175B45" w:rsidRPr="004B14D3" w:rsidRDefault="00175B45" w:rsidP="00055F4D">
      <w:pPr>
        <w:suppressAutoHyphens/>
        <w:overflowPunct w:val="0"/>
        <w:autoSpaceDE w:val="0"/>
        <w:autoSpaceDN w:val="0"/>
        <w:adjustRightInd w:val="0"/>
        <w:spacing w:before="120" w:line="288" w:lineRule="auto"/>
        <w:ind w:firstLine="357"/>
        <w:jc w:val="both"/>
        <w:textAlignment w:val="baseline"/>
        <w:rPr>
          <w:rFonts w:ascii="Encode Sans Compressed" w:hAnsi="Encode Sans Compressed"/>
          <w:sz w:val="22"/>
          <w:szCs w:val="22"/>
        </w:rPr>
      </w:pPr>
      <w:r w:rsidRPr="004B14D3">
        <w:rPr>
          <w:rFonts w:ascii="Encode Sans Compressed" w:hAnsi="Encode Sans Compressed"/>
          <w:sz w:val="22"/>
          <w:szCs w:val="22"/>
        </w:rPr>
        <w:t>Kwota netto w wysokości ...................................... zł.</w:t>
      </w:r>
    </w:p>
    <w:p w:rsidR="00175B45" w:rsidRPr="004B14D3" w:rsidRDefault="00175B45" w:rsidP="00055F4D">
      <w:pPr>
        <w:suppressAutoHyphens/>
        <w:overflowPunct w:val="0"/>
        <w:autoSpaceDE w:val="0"/>
        <w:autoSpaceDN w:val="0"/>
        <w:adjustRightInd w:val="0"/>
        <w:spacing w:before="120" w:line="288" w:lineRule="auto"/>
        <w:ind w:firstLine="357"/>
        <w:jc w:val="both"/>
        <w:textAlignment w:val="baseline"/>
        <w:rPr>
          <w:rFonts w:ascii="Encode Sans Compressed" w:hAnsi="Encode Sans Compressed"/>
          <w:sz w:val="22"/>
          <w:szCs w:val="22"/>
        </w:rPr>
      </w:pPr>
      <w:r w:rsidRPr="004B14D3">
        <w:rPr>
          <w:rFonts w:ascii="Encode Sans Compressed" w:hAnsi="Encode Sans Compressed"/>
          <w:sz w:val="22"/>
          <w:szCs w:val="22"/>
        </w:rPr>
        <w:t xml:space="preserve">Podatek VAT </w:t>
      </w:r>
      <w:r>
        <w:rPr>
          <w:rFonts w:ascii="Encode Sans Compressed" w:hAnsi="Encode Sans Compressed"/>
          <w:sz w:val="22"/>
          <w:szCs w:val="22"/>
        </w:rPr>
        <w:t>……….</w:t>
      </w:r>
      <w:r w:rsidRPr="004B14D3">
        <w:rPr>
          <w:rFonts w:ascii="Encode Sans Compressed" w:hAnsi="Encode Sans Compressed"/>
          <w:sz w:val="22"/>
          <w:szCs w:val="22"/>
        </w:rPr>
        <w:t xml:space="preserve"> % w wysokości ……................ zł.</w:t>
      </w:r>
    </w:p>
    <w:p w:rsidR="00E05BFB" w:rsidRDefault="00E05BFB" w:rsidP="00175B45">
      <w:pPr>
        <w:suppressAutoHyphens/>
        <w:overflowPunct w:val="0"/>
        <w:autoSpaceDE w:val="0"/>
        <w:autoSpaceDN w:val="0"/>
        <w:adjustRightInd w:val="0"/>
        <w:spacing w:line="288" w:lineRule="auto"/>
        <w:textAlignment w:val="baseline"/>
        <w:outlineLvl w:val="4"/>
        <w:rPr>
          <w:rFonts w:ascii="Encode Sans Compressed" w:hAnsi="Encode Sans Compressed"/>
          <w:b/>
          <w:bCs/>
          <w:iCs/>
          <w:sz w:val="22"/>
          <w:szCs w:val="22"/>
        </w:rPr>
      </w:pPr>
    </w:p>
    <w:p w:rsidR="00175B45" w:rsidRPr="00E05BFB" w:rsidRDefault="00E05BFB" w:rsidP="00175B45">
      <w:pPr>
        <w:suppressAutoHyphens/>
        <w:overflowPunct w:val="0"/>
        <w:autoSpaceDE w:val="0"/>
        <w:autoSpaceDN w:val="0"/>
        <w:adjustRightInd w:val="0"/>
        <w:spacing w:line="288" w:lineRule="auto"/>
        <w:textAlignment w:val="baseline"/>
        <w:outlineLvl w:val="4"/>
        <w:rPr>
          <w:rFonts w:ascii="Encode Sans Compressed" w:hAnsi="Encode Sans Compressed"/>
          <w:b/>
          <w:bCs/>
          <w:iCs/>
          <w:sz w:val="22"/>
          <w:szCs w:val="22"/>
        </w:rPr>
      </w:pPr>
      <w:r>
        <w:rPr>
          <w:rFonts w:ascii="Encode Sans Compressed" w:hAnsi="Encode Sans Compressed"/>
          <w:b/>
          <w:bCs/>
          <w:iCs/>
          <w:sz w:val="22"/>
          <w:szCs w:val="22"/>
        </w:rPr>
        <w:t>Część 3</w:t>
      </w:r>
      <w:r w:rsidR="00175B45" w:rsidRPr="00E05BFB">
        <w:rPr>
          <w:rFonts w:ascii="Encode Sans Compressed" w:hAnsi="Encode Sans Compressed"/>
          <w:b/>
          <w:bCs/>
          <w:iCs/>
          <w:sz w:val="22"/>
          <w:szCs w:val="22"/>
        </w:rPr>
        <w:t xml:space="preserve"> – obejmująca teren działania RDW w Kole</w:t>
      </w:r>
    </w:p>
    <w:p w:rsidR="00175B45" w:rsidRPr="004B14D3" w:rsidRDefault="00175B45" w:rsidP="007774F8">
      <w:pPr>
        <w:suppressAutoHyphens/>
        <w:overflowPunct w:val="0"/>
        <w:autoSpaceDE w:val="0"/>
        <w:autoSpaceDN w:val="0"/>
        <w:adjustRightInd w:val="0"/>
        <w:spacing w:before="120" w:line="288" w:lineRule="auto"/>
        <w:jc w:val="both"/>
        <w:textAlignment w:val="baseline"/>
        <w:rPr>
          <w:rFonts w:ascii="Encode Sans Compressed" w:hAnsi="Encode Sans Compressed"/>
          <w:sz w:val="22"/>
          <w:szCs w:val="22"/>
        </w:rPr>
      </w:pPr>
      <w:r>
        <w:rPr>
          <w:rFonts w:ascii="Encode Sans Compressed" w:hAnsi="Encode Sans Compressed"/>
          <w:sz w:val="22"/>
          <w:szCs w:val="22"/>
        </w:rPr>
        <w:t xml:space="preserve">         </w:t>
      </w:r>
      <w:r w:rsidRPr="004B14D3">
        <w:rPr>
          <w:rFonts w:ascii="Encode Sans Compressed" w:hAnsi="Encode Sans Compressed"/>
          <w:sz w:val="22"/>
          <w:szCs w:val="22"/>
        </w:rPr>
        <w:t>za kwotę brutto  .............................  zł *</w:t>
      </w:r>
    </w:p>
    <w:p w:rsidR="00175B45" w:rsidRPr="004B14D3" w:rsidRDefault="00175B45" w:rsidP="007774F8">
      <w:pPr>
        <w:suppressAutoHyphens/>
        <w:overflowPunct w:val="0"/>
        <w:autoSpaceDE w:val="0"/>
        <w:autoSpaceDN w:val="0"/>
        <w:adjustRightInd w:val="0"/>
        <w:spacing w:before="120" w:line="288" w:lineRule="auto"/>
        <w:ind w:left="360"/>
        <w:jc w:val="both"/>
        <w:textAlignment w:val="baseline"/>
        <w:rPr>
          <w:rFonts w:ascii="Encode Sans Compressed" w:hAnsi="Encode Sans Compressed"/>
          <w:sz w:val="22"/>
          <w:szCs w:val="22"/>
        </w:rPr>
      </w:pPr>
      <w:r w:rsidRPr="004B14D3">
        <w:rPr>
          <w:rFonts w:ascii="Encode Sans Compressed" w:hAnsi="Encode Sans Compressed"/>
          <w:sz w:val="22"/>
          <w:szCs w:val="22"/>
        </w:rPr>
        <w:t>(słownie: .....................................................................................................................................     ....../100 zł).</w:t>
      </w:r>
    </w:p>
    <w:p w:rsidR="00175B45" w:rsidRPr="004B14D3" w:rsidRDefault="00175B45" w:rsidP="00175B45">
      <w:pPr>
        <w:suppressAutoHyphens/>
        <w:overflowPunct w:val="0"/>
        <w:autoSpaceDE w:val="0"/>
        <w:autoSpaceDN w:val="0"/>
        <w:adjustRightInd w:val="0"/>
        <w:spacing w:line="288" w:lineRule="auto"/>
        <w:ind w:firstLine="360"/>
        <w:jc w:val="both"/>
        <w:textAlignment w:val="baseline"/>
        <w:rPr>
          <w:rFonts w:ascii="Encode Sans Compressed" w:hAnsi="Encode Sans Compressed"/>
          <w:sz w:val="22"/>
          <w:szCs w:val="22"/>
        </w:rPr>
      </w:pPr>
      <w:r w:rsidRPr="004B14D3">
        <w:rPr>
          <w:rFonts w:ascii="Encode Sans Compressed" w:hAnsi="Encode Sans Compressed"/>
          <w:sz w:val="22"/>
          <w:szCs w:val="22"/>
        </w:rPr>
        <w:t>W powyższej kwocie uwzględnione zostały:</w:t>
      </w:r>
    </w:p>
    <w:p w:rsidR="00175B45" w:rsidRPr="004B14D3" w:rsidRDefault="00175B45" w:rsidP="00055F4D">
      <w:pPr>
        <w:suppressAutoHyphens/>
        <w:overflowPunct w:val="0"/>
        <w:autoSpaceDE w:val="0"/>
        <w:autoSpaceDN w:val="0"/>
        <w:adjustRightInd w:val="0"/>
        <w:spacing w:before="120" w:line="288" w:lineRule="auto"/>
        <w:ind w:firstLine="357"/>
        <w:jc w:val="both"/>
        <w:textAlignment w:val="baseline"/>
        <w:rPr>
          <w:rFonts w:ascii="Encode Sans Compressed" w:hAnsi="Encode Sans Compressed"/>
          <w:sz w:val="22"/>
          <w:szCs w:val="22"/>
        </w:rPr>
      </w:pPr>
      <w:r w:rsidRPr="004B14D3">
        <w:rPr>
          <w:rFonts w:ascii="Encode Sans Compressed" w:hAnsi="Encode Sans Compressed"/>
          <w:sz w:val="22"/>
          <w:szCs w:val="22"/>
        </w:rPr>
        <w:t>Kwota netto w wysokości ...................................... zł.</w:t>
      </w:r>
    </w:p>
    <w:p w:rsidR="00175B45" w:rsidRPr="004B14D3" w:rsidRDefault="00175B45" w:rsidP="00055F4D">
      <w:pPr>
        <w:suppressAutoHyphens/>
        <w:overflowPunct w:val="0"/>
        <w:autoSpaceDE w:val="0"/>
        <w:autoSpaceDN w:val="0"/>
        <w:adjustRightInd w:val="0"/>
        <w:spacing w:before="120" w:line="288" w:lineRule="auto"/>
        <w:ind w:firstLine="357"/>
        <w:jc w:val="both"/>
        <w:textAlignment w:val="baseline"/>
        <w:rPr>
          <w:rFonts w:ascii="Encode Sans Compressed" w:hAnsi="Encode Sans Compressed"/>
          <w:sz w:val="22"/>
          <w:szCs w:val="22"/>
        </w:rPr>
      </w:pPr>
      <w:r w:rsidRPr="004B14D3">
        <w:rPr>
          <w:rFonts w:ascii="Encode Sans Compressed" w:hAnsi="Encode Sans Compressed"/>
          <w:sz w:val="22"/>
          <w:szCs w:val="22"/>
        </w:rPr>
        <w:t xml:space="preserve">Podatek VAT </w:t>
      </w:r>
      <w:r>
        <w:rPr>
          <w:rFonts w:ascii="Encode Sans Compressed" w:hAnsi="Encode Sans Compressed"/>
          <w:bCs/>
          <w:sz w:val="22"/>
          <w:szCs w:val="22"/>
        </w:rPr>
        <w:t>……….</w:t>
      </w:r>
      <w:r w:rsidRPr="004B14D3">
        <w:rPr>
          <w:rFonts w:ascii="Encode Sans Compressed" w:hAnsi="Encode Sans Compressed"/>
          <w:sz w:val="22"/>
          <w:szCs w:val="22"/>
        </w:rPr>
        <w:t xml:space="preserve"> % w wysokości ……................ zł.</w:t>
      </w:r>
    </w:p>
    <w:p w:rsidR="00E05BFB" w:rsidRDefault="00E05BFB" w:rsidP="00175B45">
      <w:pPr>
        <w:suppressAutoHyphens/>
        <w:overflowPunct w:val="0"/>
        <w:autoSpaceDE w:val="0"/>
        <w:autoSpaceDN w:val="0"/>
        <w:adjustRightInd w:val="0"/>
        <w:spacing w:line="288" w:lineRule="auto"/>
        <w:textAlignment w:val="baseline"/>
        <w:outlineLvl w:val="4"/>
        <w:rPr>
          <w:rFonts w:ascii="Encode Sans Compressed" w:hAnsi="Encode Sans Compressed"/>
          <w:b/>
          <w:bCs/>
          <w:iCs/>
          <w:sz w:val="22"/>
          <w:szCs w:val="22"/>
        </w:rPr>
      </w:pPr>
    </w:p>
    <w:p w:rsidR="00175B45" w:rsidRPr="00E05BFB" w:rsidRDefault="00175B45" w:rsidP="00175B45">
      <w:pPr>
        <w:suppressAutoHyphens/>
        <w:overflowPunct w:val="0"/>
        <w:autoSpaceDE w:val="0"/>
        <w:autoSpaceDN w:val="0"/>
        <w:adjustRightInd w:val="0"/>
        <w:spacing w:line="288" w:lineRule="auto"/>
        <w:textAlignment w:val="baseline"/>
        <w:outlineLvl w:val="4"/>
        <w:rPr>
          <w:rFonts w:ascii="Encode Sans Compressed" w:hAnsi="Encode Sans Compressed"/>
          <w:b/>
          <w:bCs/>
          <w:iCs/>
          <w:sz w:val="22"/>
          <w:szCs w:val="22"/>
        </w:rPr>
      </w:pPr>
      <w:r w:rsidRPr="00E05BFB">
        <w:rPr>
          <w:rFonts w:ascii="Encode Sans Compressed" w:hAnsi="Encode Sans Compressed"/>
          <w:b/>
          <w:bCs/>
          <w:iCs/>
          <w:sz w:val="22"/>
          <w:szCs w:val="22"/>
        </w:rPr>
        <w:t xml:space="preserve"> </w:t>
      </w:r>
      <w:r w:rsidR="00E05BFB">
        <w:rPr>
          <w:rFonts w:ascii="Encode Sans Compressed" w:hAnsi="Encode Sans Compressed"/>
          <w:b/>
          <w:bCs/>
          <w:iCs/>
          <w:sz w:val="22"/>
          <w:szCs w:val="22"/>
        </w:rPr>
        <w:t>Część 4</w:t>
      </w:r>
      <w:r w:rsidRPr="00E05BFB">
        <w:rPr>
          <w:rFonts w:ascii="Encode Sans Compressed" w:hAnsi="Encode Sans Compressed"/>
          <w:b/>
          <w:bCs/>
          <w:iCs/>
          <w:sz w:val="22"/>
          <w:szCs w:val="22"/>
        </w:rPr>
        <w:t xml:space="preserve"> – obejmująca teren działania RDW w Koninie </w:t>
      </w:r>
    </w:p>
    <w:p w:rsidR="00175B45" w:rsidRPr="004B14D3" w:rsidRDefault="00175B45" w:rsidP="007774F8">
      <w:pPr>
        <w:suppressAutoHyphens/>
        <w:overflowPunct w:val="0"/>
        <w:autoSpaceDE w:val="0"/>
        <w:autoSpaceDN w:val="0"/>
        <w:adjustRightInd w:val="0"/>
        <w:spacing w:before="120" w:line="288" w:lineRule="auto"/>
        <w:jc w:val="both"/>
        <w:textAlignment w:val="baseline"/>
        <w:rPr>
          <w:rFonts w:ascii="Encode Sans Compressed" w:hAnsi="Encode Sans Compressed"/>
          <w:sz w:val="22"/>
          <w:szCs w:val="22"/>
        </w:rPr>
      </w:pPr>
      <w:r>
        <w:rPr>
          <w:rFonts w:ascii="Encode Sans Compressed" w:hAnsi="Encode Sans Compressed"/>
          <w:sz w:val="22"/>
          <w:szCs w:val="22"/>
        </w:rPr>
        <w:t xml:space="preserve">         </w:t>
      </w:r>
      <w:r w:rsidRPr="004B14D3">
        <w:rPr>
          <w:rFonts w:ascii="Encode Sans Compressed" w:hAnsi="Encode Sans Compressed"/>
          <w:sz w:val="22"/>
          <w:szCs w:val="22"/>
        </w:rPr>
        <w:t>za kwotę brutto  .............................  zł *</w:t>
      </w:r>
    </w:p>
    <w:p w:rsidR="00175B45" w:rsidRPr="004B14D3" w:rsidRDefault="00175B45" w:rsidP="007774F8">
      <w:pPr>
        <w:suppressAutoHyphens/>
        <w:overflowPunct w:val="0"/>
        <w:autoSpaceDE w:val="0"/>
        <w:autoSpaceDN w:val="0"/>
        <w:adjustRightInd w:val="0"/>
        <w:spacing w:before="120" w:line="288" w:lineRule="auto"/>
        <w:ind w:left="360"/>
        <w:jc w:val="both"/>
        <w:textAlignment w:val="baseline"/>
        <w:rPr>
          <w:rFonts w:ascii="Encode Sans Compressed" w:hAnsi="Encode Sans Compressed"/>
          <w:sz w:val="22"/>
          <w:szCs w:val="22"/>
        </w:rPr>
      </w:pPr>
      <w:r w:rsidRPr="004B14D3">
        <w:rPr>
          <w:rFonts w:ascii="Encode Sans Compressed" w:hAnsi="Encode Sans Compressed"/>
          <w:sz w:val="22"/>
          <w:szCs w:val="22"/>
        </w:rPr>
        <w:t>(słownie: .....................................................................................................................................     ....../100 zł).</w:t>
      </w:r>
    </w:p>
    <w:p w:rsidR="00175B45" w:rsidRPr="004B14D3" w:rsidRDefault="00175B45" w:rsidP="00175B45">
      <w:pPr>
        <w:suppressAutoHyphens/>
        <w:overflowPunct w:val="0"/>
        <w:autoSpaceDE w:val="0"/>
        <w:autoSpaceDN w:val="0"/>
        <w:adjustRightInd w:val="0"/>
        <w:spacing w:line="288" w:lineRule="auto"/>
        <w:ind w:firstLine="360"/>
        <w:jc w:val="both"/>
        <w:textAlignment w:val="baseline"/>
        <w:rPr>
          <w:rFonts w:ascii="Encode Sans Compressed" w:hAnsi="Encode Sans Compressed"/>
          <w:sz w:val="22"/>
          <w:szCs w:val="22"/>
        </w:rPr>
      </w:pPr>
      <w:r w:rsidRPr="004B14D3">
        <w:rPr>
          <w:rFonts w:ascii="Encode Sans Compressed" w:hAnsi="Encode Sans Compressed"/>
          <w:sz w:val="22"/>
          <w:szCs w:val="22"/>
        </w:rPr>
        <w:t>W powyższej kwocie uwzględnione zostały:</w:t>
      </w:r>
    </w:p>
    <w:p w:rsidR="00175B45" w:rsidRPr="004B14D3" w:rsidRDefault="00175B45" w:rsidP="00055F4D">
      <w:pPr>
        <w:suppressAutoHyphens/>
        <w:overflowPunct w:val="0"/>
        <w:autoSpaceDE w:val="0"/>
        <w:autoSpaceDN w:val="0"/>
        <w:adjustRightInd w:val="0"/>
        <w:spacing w:before="120" w:line="288" w:lineRule="auto"/>
        <w:ind w:firstLine="357"/>
        <w:jc w:val="both"/>
        <w:textAlignment w:val="baseline"/>
        <w:rPr>
          <w:rFonts w:ascii="Encode Sans Compressed" w:hAnsi="Encode Sans Compressed"/>
          <w:sz w:val="22"/>
          <w:szCs w:val="22"/>
        </w:rPr>
      </w:pPr>
      <w:r w:rsidRPr="004B14D3">
        <w:rPr>
          <w:rFonts w:ascii="Encode Sans Compressed" w:hAnsi="Encode Sans Compressed"/>
          <w:sz w:val="22"/>
          <w:szCs w:val="22"/>
        </w:rPr>
        <w:t>Kwota netto w wysokości ...................................... zł.</w:t>
      </w:r>
    </w:p>
    <w:p w:rsidR="00175B45" w:rsidRPr="004B14D3" w:rsidRDefault="00175B45" w:rsidP="00055F4D">
      <w:pPr>
        <w:suppressAutoHyphens/>
        <w:overflowPunct w:val="0"/>
        <w:autoSpaceDE w:val="0"/>
        <w:autoSpaceDN w:val="0"/>
        <w:adjustRightInd w:val="0"/>
        <w:spacing w:before="120" w:line="288" w:lineRule="auto"/>
        <w:ind w:firstLine="357"/>
        <w:jc w:val="both"/>
        <w:textAlignment w:val="baseline"/>
        <w:rPr>
          <w:rFonts w:ascii="Encode Sans Compressed" w:hAnsi="Encode Sans Compressed"/>
          <w:sz w:val="22"/>
          <w:szCs w:val="22"/>
        </w:rPr>
      </w:pPr>
      <w:r w:rsidRPr="004B14D3">
        <w:rPr>
          <w:rFonts w:ascii="Encode Sans Compressed" w:hAnsi="Encode Sans Compressed"/>
          <w:sz w:val="22"/>
          <w:szCs w:val="22"/>
        </w:rPr>
        <w:t xml:space="preserve">Podatek VAT </w:t>
      </w:r>
      <w:r>
        <w:rPr>
          <w:rFonts w:ascii="Encode Sans Compressed" w:hAnsi="Encode Sans Compressed"/>
          <w:bCs/>
          <w:sz w:val="22"/>
          <w:szCs w:val="22"/>
        </w:rPr>
        <w:t>…………</w:t>
      </w:r>
      <w:r w:rsidRPr="004B14D3">
        <w:rPr>
          <w:rFonts w:ascii="Encode Sans Compressed" w:hAnsi="Encode Sans Compressed"/>
          <w:sz w:val="22"/>
          <w:szCs w:val="22"/>
        </w:rPr>
        <w:t xml:space="preserve"> % w wysokości ……................ zł.</w:t>
      </w:r>
    </w:p>
    <w:p w:rsidR="00E05BFB" w:rsidRDefault="00E05BFB" w:rsidP="00175B45">
      <w:pPr>
        <w:suppressAutoHyphens/>
        <w:overflowPunct w:val="0"/>
        <w:autoSpaceDE w:val="0"/>
        <w:autoSpaceDN w:val="0"/>
        <w:adjustRightInd w:val="0"/>
        <w:spacing w:line="288" w:lineRule="auto"/>
        <w:textAlignment w:val="baseline"/>
        <w:outlineLvl w:val="4"/>
        <w:rPr>
          <w:rFonts w:ascii="Encode Sans Compressed" w:hAnsi="Encode Sans Compressed"/>
          <w:b/>
          <w:bCs/>
          <w:i/>
          <w:iCs/>
          <w:sz w:val="22"/>
          <w:szCs w:val="22"/>
        </w:rPr>
      </w:pPr>
    </w:p>
    <w:p w:rsidR="00175B45" w:rsidRPr="00E05BFB" w:rsidRDefault="00175B45" w:rsidP="00175B45">
      <w:pPr>
        <w:suppressAutoHyphens/>
        <w:overflowPunct w:val="0"/>
        <w:autoSpaceDE w:val="0"/>
        <w:autoSpaceDN w:val="0"/>
        <w:adjustRightInd w:val="0"/>
        <w:spacing w:line="288" w:lineRule="auto"/>
        <w:textAlignment w:val="baseline"/>
        <w:outlineLvl w:val="4"/>
        <w:rPr>
          <w:rFonts w:ascii="Encode Sans Compressed" w:hAnsi="Encode Sans Compressed"/>
          <w:b/>
          <w:bCs/>
          <w:iCs/>
          <w:sz w:val="22"/>
          <w:szCs w:val="22"/>
        </w:rPr>
      </w:pPr>
      <w:r w:rsidRPr="00E05BFB">
        <w:rPr>
          <w:rFonts w:ascii="Encode Sans Compressed" w:hAnsi="Encode Sans Compressed"/>
          <w:b/>
          <w:bCs/>
          <w:iCs/>
          <w:sz w:val="22"/>
          <w:szCs w:val="22"/>
        </w:rPr>
        <w:t xml:space="preserve"> </w:t>
      </w:r>
      <w:r w:rsidR="00E05BFB">
        <w:rPr>
          <w:rFonts w:ascii="Encode Sans Compressed" w:hAnsi="Encode Sans Compressed"/>
          <w:b/>
          <w:bCs/>
          <w:iCs/>
          <w:sz w:val="22"/>
          <w:szCs w:val="22"/>
        </w:rPr>
        <w:t>Część 5</w:t>
      </w:r>
      <w:r w:rsidRPr="00E05BFB">
        <w:rPr>
          <w:rFonts w:ascii="Encode Sans Compressed" w:hAnsi="Encode Sans Compressed"/>
          <w:b/>
          <w:bCs/>
          <w:iCs/>
          <w:sz w:val="22"/>
          <w:szCs w:val="22"/>
        </w:rPr>
        <w:t xml:space="preserve"> – obejmująca teren działania RDW w Kościanie</w:t>
      </w:r>
    </w:p>
    <w:p w:rsidR="00175B45" w:rsidRPr="004B14D3" w:rsidRDefault="00175B45" w:rsidP="007774F8">
      <w:pPr>
        <w:suppressAutoHyphens/>
        <w:overflowPunct w:val="0"/>
        <w:autoSpaceDE w:val="0"/>
        <w:autoSpaceDN w:val="0"/>
        <w:adjustRightInd w:val="0"/>
        <w:spacing w:before="120" w:line="288" w:lineRule="auto"/>
        <w:jc w:val="both"/>
        <w:textAlignment w:val="baseline"/>
        <w:rPr>
          <w:rFonts w:ascii="Encode Sans Compressed" w:hAnsi="Encode Sans Compressed"/>
          <w:sz w:val="22"/>
          <w:szCs w:val="22"/>
        </w:rPr>
      </w:pPr>
      <w:r>
        <w:rPr>
          <w:rFonts w:ascii="Encode Sans Compressed" w:hAnsi="Encode Sans Compressed"/>
          <w:sz w:val="22"/>
          <w:szCs w:val="22"/>
        </w:rPr>
        <w:t xml:space="preserve">         </w:t>
      </w:r>
      <w:r w:rsidRPr="004B14D3">
        <w:rPr>
          <w:rFonts w:ascii="Encode Sans Compressed" w:hAnsi="Encode Sans Compressed"/>
          <w:sz w:val="22"/>
          <w:szCs w:val="22"/>
        </w:rPr>
        <w:t>za kwotę brutto  .............................  zł *</w:t>
      </w:r>
    </w:p>
    <w:p w:rsidR="00175B45" w:rsidRPr="004B14D3" w:rsidRDefault="00175B45" w:rsidP="007774F8">
      <w:pPr>
        <w:suppressAutoHyphens/>
        <w:overflowPunct w:val="0"/>
        <w:autoSpaceDE w:val="0"/>
        <w:autoSpaceDN w:val="0"/>
        <w:adjustRightInd w:val="0"/>
        <w:spacing w:before="120" w:line="288" w:lineRule="auto"/>
        <w:ind w:left="360"/>
        <w:jc w:val="both"/>
        <w:textAlignment w:val="baseline"/>
        <w:rPr>
          <w:rFonts w:ascii="Encode Sans Compressed" w:hAnsi="Encode Sans Compressed"/>
          <w:sz w:val="22"/>
          <w:szCs w:val="22"/>
        </w:rPr>
      </w:pPr>
      <w:r w:rsidRPr="004B14D3">
        <w:rPr>
          <w:rFonts w:ascii="Encode Sans Compressed" w:hAnsi="Encode Sans Compressed"/>
          <w:sz w:val="22"/>
          <w:szCs w:val="22"/>
        </w:rPr>
        <w:t>(słownie: .....................................................................................................................................     ....../100 zł).</w:t>
      </w:r>
    </w:p>
    <w:p w:rsidR="00175B45" w:rsidRPr="004B14D3" w:rsidRDefault="00175B45" w:rsidP="00175B45">
      <w:pPr>
        <w:suppressAutoHyphens/>
        <w:overflowPunct w:val="0"/>
        <w:autoSpaceDE w:val="0"/>
        <w:autoSpaceDN w:val="0"/>
        <w:adjustRightInd w:val="0"/>
        <w:spacing w:line="288" w:lineRule="auto"/>
        <w:ind w:firstLine="360"/>
        <w:jc w:val="both"/>
        <w:textAlignment w:val="baseline"/>
        <w:rPr>
          <w:rFonts w:ascii="Encode Sans Compressed" w:hAnsi="Encode Sans Compressed"/>
          <w:sz w:val="22"/>
          <w:szCs w:val="22"/>
        </w:rPr>
      </w:pPr>
      <w:r w:rsidRPr="004B14D3">
        <w:rPr>
          <w:rFonts w:ascii="Encode Sans Compressed" w:hAnsi="Encode Sans Compressed"/>
          <w:sz w:val="22"/>
          <w:szCs w:val="22"/>
        </w:rPr>
        <w:t>W powyższej kwocie uwzględnione zostały:</w:t>
      </w:r>
    </w:p>
    <w:p w:rsidR="00175B45" w:rsidRPr="004B14D3" w:rsidRDefault="00175B45" w:rsidP="00055F4D">
      <w:pPr>
        <w:suppressAutoHyphens/>
        <w:overflowPunct w:val="0"/>
        <w:autoSpaceDE w:val="0"/>
        <w:autoSpaceDN w:val="0"/>
        <w:adjustRightInd w:val="0"/>
        <w:spacing w:before="120" w:line="288" w:lineRule="auto"/>
        <w:ind w:firstLine="357"/>
        <w:jc w:val="both"/>
        <w:textAlignment w:val="baseline"/>
        <w:rPr>
          <w:rFonts w:ascii="Encode Sans Compressed" w:hAnsi="Encode Sans Compressed"/>
          <w:sz w:val="22"/>
          <w:szCs w:val="22"/>
        </w:rPr>
      </w:pPr>
      <w:r w:rsidRPr="004B14D3">
        <w:rPr>
          <w:rFonts w:ascii="Encode Sans Compressed" w:hAnsi="Encode Sans Compressed"/>
          <w:sz w:val="22"/>
          <w:szCs w:val="22"/>
        </w:rPr>
        <w:t>Kwota netto w wysokości ...................................... zł.</w:t>
      </w:r>
    </w:p>
    <w:p w:rsidR="00175B45" w:rsidRPr="004B14D3" w:rsidRDefault="00175B45" w:rsidP="00055F4D">
      <w:pPr>
        <w:suppressAutoHyphens/>
        <w:overflowPunct w:val="0"/>
        <w:autoSpaceDE w:val="0"/>
        <w:autoSpaceDN w:val="0"/>
        <w:adjustRightInd w:val="0"/>
        <w:spacing w:before="120" w:line="288" w:lineRule="auto"/>
        <w:ind w:firstLine="357"/>
        <w:jc w:val="both"/>
        <w:textAlignment w:val="baseline"/>
        <w:rPr>
          <w:rFonts w:ascii="Encode Sans Compressed" w:hAnsi="Encode Sans Compressed"/>
          <w:sz w:val="22"/>
          <w:szCs w:val="22"/>
        </w:rPr>
      </w:pPr>
      <w:r w:rsidRPr="004B14D3">
        <w:rPr>
          <w:rFonts w:ascii="Encode Sans Compressed" w:hAnsi="Encode Sans Compressed"/>
          <w:sz w:val="22"/>
          <w:szCs w:val="22"/>
        </w:rPr>
        <w:t xml:space="preserve">Podatek VAT </w:t>
      </w:r>
      <w:r>
        <w:rPr>
          <w:rFonts w:ascii="Encode Sans Compressed" w:hAnsi="Encode Sans Compressed"/>
          <w:bCs/>
          <w:sz w:val="22"/>
          <w:szCs w:val="22"/>
        </w:rPr>
        <w:t>………..</w:t>
      </w:r>
      <w:r w:rsidRPr="004B14D3">
        <w:rPr>
          <w:rFonts w:ascii="Encode Sans Compressed" w:hAnsi="Encode Sans Compressed"/>
          <w:sz w:val="22"/>
          <w:szCs w:val="22"/>
        </w:rPr>
        <w:t xml:space="preserve"> % w wysokości ……................ zł.</w:t>
      </w:r>
    </w:p>
    <w:p w:rsidR="00D7210E" w:rsidRPr="004B14D3" w:rsidRDefault="00D7210E" w:rsidP="00175B45">
      <w:pPr>
        <w:suppressAutoHyphens/>
        <w:overflowPunct w:val="0"/>
        <w:autoSpaceDE w:val="0"/>
        <w:autoSpaceDN w:val="0"/>
        <w:adjustRightInd w:val="0"/>
        <w:spacing w:line="288" w:lineRule="auto"/>
        <w:ind w:firstLine="360"/>
        <w:jc w:val="both"/>
        <w:textAlignment w:val="baseline"/>
        <w:rPr>
          <w:rFonts w:ascii="Encode Sans Compressed" w:hAnsi="Encode Sans Compressed"/>
          <w:sz w:val="22"/>
          <w:szCs w:val="22"/>
        </w:rPr>
      </w:pPr>
    </w:p>
    <w:p w:rsidR="00175B45" w:rsidRPr="00D7210E" w:rsidRDefault="00175B45" w:rsidP="00175B45">
      <w:pPr>
        <w:suppressAutoHyphens/>
        <w:overflowPunct w:val="0"/>
        <w:autoSpaceDE w:val="0"/>
        <w:autoSpaceDN w:val="0"/>
        <w:adjustRightInd w:val="0"/>
        <w:spacing w:line="288" w:lineRule="auto"/>
        <w:textAlignment w:val="baseline"/>
        <w:outlineLvl w:val="4"/>
        <w:rPr>
          <w:rFonts w:ascii="Encode Sans Compressed" w:hAnsi="Encode Sans Compressed"/>
          <w:b/>
          <w:bCs/>
          <w:iCs/>
          <w:sz w:val="22"/>
          <w:szCs w:val="22"/>
        </w:rPr>
      </w:pPr>
      <w:r w:rsidRPr="00D7210E">
        <w:rPr>
          <w:rFonts w:ascii="Encode Sans Compressed" w:hAnsi="Encode Sans Compressed"/>
          <w:b/>
          <w:bCs/>
          <w:iCs/>
          <w:sz w:val="22"/>
          <w:szCs w:val="22"/>
        </w:rPr>
        <w:t xml:space="preserve">   </w:t>
      </w:r>
      <w:r w:rsidR="00D7210E">
        <w:rPr>
          <w:rFonts w:ascii="Encode Sans Compressed" w:hAnsi="Encode Sans Compressed"/>
          <w:b/>
          <w:bCs/>
          <w:iCs/>
          <w:sz w:val="22"/>
          <w:szCs w:val="22"/>
        </w:rPr>
        <w:t xml:space="preserve">Część 6 </w:t>
      </w:r>
      <w:r w:rsidRPr="00D7210E">
        <w:rPr>
          <w:rFonts w:ascii="Encode Sans Compressed" w:hAnsi="Encode Sans Compressed"/>
          <w:b/>
          <w:bCs/>
          <w:iCs/>
          <w:sz w:val="22"/>
          <w:szCs w:val="22"/>
        </w:rPr>
        <w:t>– obejmująca teren działania RDW w Nowym Tomyślu</w:t>
      </w:r>
    </w:p>
    <w:p w:rsidR="00175B45" w:rsidRPr="004B14D3" w:rsidRDefault="00175B45" w:rsidP="007774F8">
      <w:pPr>
        <w:suppressAutoHyphens/>
        <w:overflowPunct w:val="0"/>
        <w:autoSpaceDE w:val="0"/>
        <w:autoSpaceDN w:val="0"/>
        <w:adjustRightInd w:val="0"/>
        <w:spacing w:before="120" w:line="288" w:lineRule="auto"/>
        <w:jc w:val="both"/>
        <w:textAlignment w:val="baseline"/>
        <w:rPr>
          <w:rFonts w:ascii="Encode Sans Compressed" w:hAnsi="Encode Sans Compressed"/>
          <w:sz w:val="22"/>
          <w:szCs w:val="22"/>
        </w:rPr>
      </w:pPr>
      <w:r>
        <w:rPr>
          <w:rFonts w:ascii="Encode Sans Compressed" w:hAnsi="Encode Sans Compressed"/>
          <w:sz w:val="22"/>
          <w:szCs w:val="22"/>
        </w:rPr>
        <w:t xml:space="preserve">         </w:t>
      </w:r>
      <w:r w:rsidRPr="004B14D3">
        <w:rPr>
          <w:rFonts w:ascii="Encode Sans Compressed" w:hAnsi="Encode Sans Compressed"/>
          <w:sz w:val="22"/>
          <w:szCs w:val="22"/>
        </w:rPr>
        <w:t>za kwotę brutto  .............................  zł *</w:t>
      </w:r>
    </w:p>
    <w:p w:rsidR="00175B45" w:rsidRPr="004B14D3" w:rsidRDefault="00175B45" w:rsidP="007774F8">
      <w:pPr>
        <w:suppressAutoHyphens/>
        <w:overflowPunct w:val="0"/>
        <w:autoSpaceDE w:val="0"/>
        <w:autoSpaceDN w:val="0"/>
        <w:adjustRightInd w:val="0"/>
        <w:spacing w:before="120" w:line="288" w:lineRule="auto"/>
        <w:ind w:left="360"/>
        <w:jc w:val="both"/>
        <w:textAlignment w:val="baseline"/>
        <w:rPr>
          <w:rFonts w:ascii="Encode Sans Compressed" w:hAnsi="Encode Sans Compressed"/>
          <w:sz w:val="22"/>
          <w:szCs w:val="22"/>
        </w:rPr>
      </w:pPr>
      <w:r w:rsidRPr="004B14D3">
        <w:rPr>
          <w:rFonts w:ascii="Encode Sans Compressed" w:hAnsi="Encode Sans Compressed"/>
          <w:sz w:val="22"/>
          <w:szCs w:val="22"/>
        </w:rPr>
        <w:t>(słownie: .....................................................................................................................................     ....../100 zł).</w:t>
      </w:r>
    </w:p>
    <w:p w:rsidR="00175B45" w:rsidRPr="004B14D3" w:rsidRDefault="00175B45" w:rsidP="00175B45">
      <w:pPr>
        <w:suppressAutoHyphens/>
        <w:overflowPunct w:val="0"/>
        <w:autoSpaceDE w:val="0"/>
        <w:autoSpaceDN w:val="0"/>
        <w:adjustRightInd w:val="0"/>
        <w:spacing w:line="288" w:lineRule="auto"/>
        <w:ind w:firstLine="360"/>
        <w:jc w:val="both"/>
        <w:textAlignment w:val="baseline"/>
        <w:rPr>
          <w:rFonts w:ascii="Encode Sans Compressed" w:hAnsi="Encode Sans Compressed"/>
          <w:sz w:val="22"/>
          <w:szCs w:val="22"/>
        </w:rPr>
      </w:pPr>
      <w:r w:rsidRPr="004B14D3">
        <w:rPr>
          <w:rFonts w:ascii="Encode Sans Compressed" w:hAnsi="Encode Sans Compressed"/>
          <w:sz w:val="22"/>
          <w:szCs w:val="22"/>
        </w:rPr>
        <w:t>W powyższej kwocie uwzględnione zostały:</w:t>
      </w:r>
    </w:p>
    <w:p w:rsidR="00175B45" w:rsidRPr="004B14D3" w:rsidRDefault="00175B45" w:rsidP="00055F4D">
      <w:pPr>
        <w:suppressAutoHyphens/>
        <w:overflowPunct w:val="0"/>
        <w:autoSpaceDE w:val="0"/>
        <w:autoSpaceDN w:val="0"/>
        <w:adjustRightInd w:val="0"/>
        <w:spacing w:before="120" w:line="288" w:lineRule="auto"/>
        <w:ind w:firstLine="357"/>
        <w:jc w:val="both"/>
        <w:textAlignment w:val="baseline"/>
        <w:rPr>
          <w:rFonts w:ascii="Encode Sans Compressed" w:hAnsi="Encode Sans Compressed"/>
          <w:sz w:val="22"/>
          <w:szCs w:val="22"/>
        </w:rPr>
      </w:pPr>
      <w:r w:rsidRPr="004B14D3">
        <w:rPr>
          <w:rFonts w:ascii="Encode Sans Compressed" w:hAnsi="Encode Sans Compressed"/>
          <w:sz w:val="22"/>
          <w:szCs w:val="22"/>
        </w:rPr>
        <w:t>Kwota netto w wysokości ...................................... zł.</w:t>
      </w:r>
    </w:p>
    <w:p w:rsidR="00175B45" w:rsidRPr="004B14D3" w:rsidRDefault="00175B45" w:rsidP="00055F4D">
      <w:pPr>
        <w:suppressAutoHyphens/>
        <w:overflowPunct w:val="0"/>
        <w:autoSpaceDE w:val="0"/>
        <w:autoSpaceDN w:val="0"/>
        <w:adjustRightInd w:val="0"/>
        <w:spacing w:before="120" w:line="288" w:lineRule="auto"/>
        <w:ind w:firstLine="357"/>
        <w:jc w:val="both"/>
        <w:textAlignment w:val="baseline"/>
        <w:rPr>
          <w:rFonts w:ascii="Encode Sans Compressed" w:hAnsi="Encode Sans Compressed"/>
          <w:sz w:val="22"/>
          <w:szCs w:val="22"/>
        </w:rPr>
      </w:pPr>
      <w:r w:rsidRPr="004B14D3">
        <w:rPr>
          <w:rFonts w:ascii="Encode Sans Compressed" w:hAnsi="Encode Sans Compressed"/>
          <w:sz w:val="22"/>
          <w:szCs w:val="22"/>
        </w:rPr>
        <w:t xml:space="preserve">Podatek VAT </w:t>
      </w:r>
      <w:r>
        <w:rPr>
          <w:rFonts w:ascii="Encode Sans Compressed" w:hAnsi="Encode Sans Compressed"/>
          <w:bCs/>
          <w:sz w:val="22"/>
          <w:szCs w:val="22"/>
        </w:rPr>
        <w:t>………..</w:t>
      </w:r>
      <w:r w:rsidRPr="004B14D3">
        <w:rPr>
          <w:rFonts w:ascii="Encode Sans Compressed" w:hAnsi="Encode Sans Compressed"/>
          <w:sz w:val="22"/>
          <w:szCs w:val="22"/>
        </w:rPr>
        <w:t xml:space="preserve"> % w wysokości ……................ zł.</w:t>
      </w:r>
    </w:p>
    <w:p w:rsidR="00D7210E" w:rsidRPr="004B14D3" w:rsidRDefault="00D7210E" w:rsidP="00175B45">
      <w:pPr>
        <w:suppressAutoHyphens/>
        <w:overflowPunct w:val="0"/>
        <w:autoSpaceDE w:val="0"/>
        <w:autoSpaceDN w:val="0"/>
        <w:adjustRightInd w:val="0"/>
        <w:spacing w:line="288" w:lineRule="auto"/>
        <w:ind w:firstLine="360"/>
        <w:jc w:val="both"/>
        <w:textAlignment w:val="baseline"/>
        <w:rPr>
          <w:rFonts w:ascii="Encode Sans Compressed" w:hAnsi="Encode Sans Compressed"/>
          <w:sz w:val="22"/>
          <w:szCs w:val="22"/>
        </w:rPr>
      </w:pPr>
    </w:p>
    <w:p w:rsidR="00175B45" w:rsidRPr="00D7210E" w:rsidRDefault="00175B45" w:rsidP="00175B45">
      <w:pPr>
        <w:suppressAutoHyphens/>
        <w:overflowPunct w:val="0"/>
        <w:autoSpaceDE w:val="0"/>
        <w:autoSpaceDN w:val="0"/>
        <w:adjustRightInd w:val="0"/>
        <w:spacing w:line="288" w:lineRule="auto"/>
        <w:textAlignment w:val="baseline"/>
        <w:outlineLvl w:val="4"/>
        <w:rPr>
          <w:rFonts w:ascii="Encode Sans Compressed" w:hAnsi="Encode Sans Compressed"/>
          <w:b/>
          <w:bCs/>
          <w:iCs/>
          <w:sz w:val="22"/>
          <w:szCs w:val="22"/>
        </w:rPr>
      </w:pPr>
      <w:r w:rsidRPr="00D7210E">
        <w:rPr>
          <w:rFonts w:ascii="Encode Sans Compressed" w:hAnsi="Encode Sans Compressed"/>
          <w:b/>
          <w:bCs/>
          <w:iCs/>
          <w:sz w:val="22"/>
          <w:szCs w:val="22"/>
        </w:rPr>
        <w:t xml:space="preserve">     </w:t>
      </w:r>
      <w:r w:rsidR="00D7210E">
        <w:rPr>
          <w:rFonts w:ascii="Encode Sans Compressed" w:hAnsi="Encode Sans Compressed"/>
          <w:b/>
          <w:bCs/>
          <w:iCs/>
          <w:sz w:val="22"/>
          <w:szCs w:val="22"/>
        </w:rPr>
        <w:t>Część 7</w:t>
      </w:r>
      <w:r w:rsidRPr="00D7210E">
        <w:rPr>
          <w:rFonts w:ascii="Encode Sans Compressed" w:hAnsi="Encode Sans Compressed"/>
          <w:b/>
          <w:bCs/>
          <w:iCs/>
          <w:sz w:val="22"/>
          <w:szCs w:val="22"/>
        </w:rPr>
        <w:t xml:space="preserve"> – obejmująca teren działania RDW w Ostrowie Wielkopolskim</w:t>
      </w:r>
    </w:p>
    <w:p w:rsidR="00175B45" w:rsidRPr="004B14D3" w:rsidRDefault="00175B45" w:rsidP="007774F8">
      <w:pPr>
        <w:suppressAutoHyphens/>
        <w:overflowPunct w:val="0"/>
        <w:autoSpaceDE w:val="0"/>
        <w:autoSpaceDN w:val="0"/>
        <w:adjustRightInd w:val="0"/>
        <w:spacing w:before="120" w:line="288" w:lineRule="auto"/>
        <w:jc w:val="both"/>
        <w:textAlignment w:val="baseline"/>
        <w:rPr>
          <w:rFonts w:ascii="Encode Sans Compressed" w:hAnsi="Encode Sans Compressed"/>
          <w:sz w:val="22"/>
          <w:szCs w:val="22"/>
        </w:rPr>
      </w:pPr>
      <w:r>
        <w:rPr>
          <w:rFonts w:ascii="Encode Sans Compressed" w:hAnsi="Encode Sans Compressed"/>
          <w:sz w:val="22"/>
          <w:szCs w:val="22"/>
        </w:rPr>
        <w:t xml:space="preserve">         </w:t>
      </w:r>
      <w:r w:rsidRPr="004B14D3">
        <w:rPr>
          <w:rFonts w:ascii="Encode Sans Compressed" w:hAnsi="Encode Sans Compressed"/>
          <w:sz w:val="22"/>
          <w:szCs w:val="22"/>
        </w:rPr>
        <w:t>za kwotę brutto  .............................  zł *</w:t>
      </w:r>
    </w:p>
    <w:p w:rsidR="00175B45" w:rsidRPr="004B14D3" w:rsidRDefault="00175B45" w:rsidP="007774F8">
      <w:pPr>
        <w:suppressAutoHyphens/>
        <w:overflowPunct w:val="0"/>
        <w:autoSpaceDE w:val="0"/>
        <w:autoSpaceDN w:val="0"/>
        <w:adjustRightInd w:val="0"/>
        <w:spacing w:before="120" w:line="288" w:lineRule="auto"/>
        <w:ind w:left="360"/>
        <w:jc w:val="both"/>
        <w:textAlignment w:val="baseline"/>
        <w:rPr>
          <w:rFonts w:ascii="Encode Sans Compressed" w:hAnsi="Encode Sans Compressed"/>
          <w:sz w:val="22"/>
          <w:szCs w:val="22"/>
        </w:rPr>
      </w:pPr>
      <w:r w:rsidRPr="004B14D3">
        <w:rPr>
          <w:rFonts w:ascii="Encode Sans Compressed" w:hAnsi="Encode Sans Compressed"/>
          <w:sz w:val="22"/>
          <w:szCs w:val="22"/>
        </w:rPr>
        <w:t>(słownie: .....................................................................................................................................     ....../100 zł).</w:t>
      </w:r>
    </w:p>
    <w:p w:rsidR="00175B45" w:rsidRPr="004B14D3" w:rsidRDefault="00175B45" w:rsidP="00175B45">
      <w:pPr>
        <w:suppressAutoHyphens/>
        <w:overflowPunct w:val="0"/>
        <w:autoSpaceDE w:val="0"/>
        <w:autoSpaceDN w:val="0"/>
        <w:adjustRightInd w:val="0"/>
        <w:spacing w:line="288" w:lineRule="auto"/>
        <w:ind w:firstLine="360"/>
        <w:jc w:val="both"/>
        <w:textAlignment w:val="baseline"/>
        <w:rPr>
          <w:rFonts w:ascii="Encode Sans Compressed" w:hAnsi="Encode Sans Compressed"/>
          <w:sz w:val="22"/>
          <w:szCs w:val="22"/>
        </w:rPr>
      </w:pPr>
      <w:r w:rsidRPr="004B14D3">
        <w:rPr>
          <w:rFonts w:ascii="Encode Sans Compressed" w:hAnsi="Encode Sans Compressed"/>
          <w:sz w:val="22"/>
          <w:szCs w:val="22"/>
        </w:rPr>
        <w:t>W powyższej kwocie uwzględnione zostały:</w:t>
      </w:r>
    </w:p>
    <w:p w:rsidR="00175B45" w:rsidRPr="004B14D3" w:rsidRDefault="00175B45" w:rsidP="00055F4D">
      <w:pPr>
        <w:suppressAutoHyphens/>
        <w:overflowPunct w:val="0"/>
        <w:autoSpaceDE w:val="0"/>
        <w:autoSpaceDN w:val="0"/>
        <w:adjustRightInd w:val="0"/>
        <w:spacing w:before="120" w:line="288" w:lineRule="auto"/>
        <w:ind w:firstLine="357"/>
        <w:jc w:val="both"/>
        <w:textAlignment w:val="baseline"/>
        <w:rPr>
          <w:rFonts w:ascii="Encode Sans Compressed" w:hAnsi="Encode Sans Compressed"/>
          <w:sz w:val="22"/>
          <w:szCs w:val="22"/>
        </w:rPr>
      </w:pPr>
      <w:r w:rsidRPr="004B14D3">
        <w:rPr>
          <w:rFonts w:ascii="Encode Sans Compressed" w:hAnsi="Encode Sans Compressed"/>
          <w:sz w:val="22"/>
          <w:szCs w:val="22"/>
        </w:rPr>
        <w:t>Kwota netto w wysokości ...................................... zł.</w:t>
      </w:r>
    </w:p>
    <w:p w:rsidR="00175B45" w:rsidRPr="004B14D3" w:rsidRDefault="00175B45" w:rsidP="00055F4D">
      <w:pPr>
        <w:suppressAutoHyphens/>
        <w:overflowPunct w:val="0"/>
        <w:autoSpaceDE w:val="0"/>
        <w:autoSpaceDN w:val="0"/>
        <w:adjustRightInd w:val="0"/>
        <w:spacing w:before="120" w:line="288" w:lineRule="auto"/>
        <w:ind w:firstLine="357"/>
        <w:jc w:val="both"/>
        <w:textAlignment w:val="baseline"/>
        <w:rPr>
          <w:rFonts w:ascii="Encode Sans Compressed" w:hAnsi="Encode Sans Compressed"/>
          <w:sz w:val="22"/>
          <w:szCs w:val="22"/>
        </w:rPr>
      </w:pPr>
      <w:r w:rsidRPr="004B14D3">
        <w:rPr>
          <w:rFonts w:ascii="Encode Sans Compressed" w:hAnsi="Encode Sans Compressed"/>
          <w:sz w:val="22"/>
          <w:szCs w:val="22"/>
        </w:rPr>
        <w:t xml:space="preserve">Podatek VAT </w:t>
      </w:r>
      <w:r>
        <w:rPr>
          <w:rFonts w:ascii="Encode Sans Compressed" w:hAnsi="Encode Sans Compressed"/>
          <w:bCs/>
          <w:sz w:val="22"/>
          <w:szCs w:val="22"/>
        </w:rPr>
        <w:t>………..</w:t>
      </w:r>
      <w:r w:rsidRPr="004B14D3">
        <w:rPr>
          <w:rFonts w:ascii="Encode Sans Compressed" w:hAnsi="Encode Sans Compressed"/>
          <w:sz w:val="22"/>
          <w:szCs w:val="22"/>
        </w:rPr>
        <w:t xml:space="preserve"> % w wysokości ……................ zł.</w:t>
      </w:r>
    </w:p>
    <w:p w:rsidR="00D7210E" w:rsidRDefault="00D7210E" w:rsidP="00175B45">
      <w:pPr>
        <w:suppressAutoHyphens/>
        <w:overflowPunct w:val="0"/>
        <w:autoSpaceDE w:val="0"/>
        <w:autoSpaceDN w:val="0"/>
        <w:adjustRightInd w:val="0"/>
        <w:spacing w:line="288" w:lineRule="auto"/>
        <w:textAlignment w:val="baseline"/>
        <w:outlineLvl w:val="4"/>
        <w:rPr>
          <w:rFonts w:ascii="Encode Sans Compressed" w:hAnsi="Encode Sans Compressed"/>
          <w:b/>
          <w:bCs/>
          <w:iCs/>
          <w:sz w:val="22"/>
          <w:szCs w:val="22"/>
        </w:rPr>
      </w:pPr>
    </w:p>
    <w:p w:rsidR="00175B45" w:rsidRPr="00D7210E" w:rsidRDefault="00175B45" w:rsidP="00175B45">
      <w:pPr>
        <w:suppressAutoHyphens/>
        <w:overflowPunct w:val="0"/>
        <w:autoSpaceDE w:val="0"/>
        <w:autoSpaceDN w:val="0"/>
        <w:adjustRightInd w:val="0"/>
        <w:spacing w:line="288" w:lineRule="auto"/>
        <w:textAlignment w:val="baseline"/>
        <w:outlineLvl w:val="4"/>
        <w:rPr>
          <w:rFonts w:ascii="Encode Sans Compressed" w:hAnsi="Encode Sans Compressed"/>
          <w:b/>
          <w:bCs/>
          <w:iCs/>
          <w:sz w:val="22"/>
          <w:szCs w:val="22"/>
        </w:rPr>
      </w:pPr>
      <w:r w:rsidRPr="00D7210E">
        <w:rPr>
          <w:rFonts w:ascii="Encode Sans Compressed" w:hAnsi="Encode Sans Compressed"/>
          <w:b/>
          <w:bCs/>
          <w:iCs/>
          <w:sz w:val="22"/>
          <w:szCs w:val="22"/>
        </w:rPr>
        <w:t xml:space="preserve">      </w:t>
      </w:r>
      <w:r w:rsidR="00D7210E">
        <w:rPr>
          <w:rFonts w:ascii="Encode Sans Compressed" w:hAnsi="Encode Sans Compressed"/>
          <w:b/>
          <w:bCs/>
          <w:iCs/>
          <w:sz w:val="22"/>
          <w:szCs w:val="22"/>
        </w:rPr>
        <w:t xml:space="preserve">Część 8 </w:t>
      </w:r>
      <w:r w:rsidRPr="00D7210E">
        <w:rPr>
          <w:rFonts w:ascii="Encode Sans Compressed" w:hAnsi="Encode Sans Compressed"/>
          <w:b/>
          <w:bCs/>
          <w:iCs/>
          <w:sz w:val="22"/>
          <w:szCs w:val="22"/>
        </w:rPr>
        <w:t>– obejmująca teren działania RDW w Szamotułach</w:t>
      </w:r>
    </w:p>
    <w:p w:rsidR="00175B45" w:rsidRPr="004B14D3" w:rsidRDefault="00175B45" w:rsidP="007774F8">
      <w:pPr>
        <w:suppressAutoHyphens/>
        <w:overflowPunct w:val="0"/>
        <w:autoSpaceDE w:val="0"/>
        <w:autoSpaceDN w:val="0"/>
        <w:adjustRightInd w:val="0"/>
        <w:spacing w:before="120" w:line="288" w:lineRule="auto"/>
        <w:jc w:val="both"/>
        <w:textAlignment w:val="baseline"/>
        <w:rPr>
          <w:rFonts w:ascii="Encode Sans Compressed" w:hAnsi="Encode Sans Compressed"/>
          <w:sz w:val="22"/>
          <w:szCs w:val="22"/>
        </w:rPr>
      </w:pPr>
      <w:r>
        <w:rPr>
          <w:rFonts w:ascii="Encode Sans Compressed" w:hAnsi="Encode Sans Compressed"/>
          <w:sz w:val="22"/>
          <w:szCs w:val="22"/>
        </w:rPr>
        <w:t xml:space="preserve">         </w:t>
      </w:r>
      <w:r w:rsidRPr="004B14D3">
        <w:rPr>
          <w:rFonts w:ascii="Encode Sans Compressed" w:hAnsi="Encode Sans Compressed"/>
          <w:sz w:val="22"/>
          <w:szCs w:val="22"/>
        </w:rPr>
        <w:t>za kwotę brutto  .............................  zł *</w:t>
      </w:r>
    </w:p>
    <w:p w:rsidR="00175B45" w:rsidRPr="004B14D3" w:rsidRDefault="00175B45" w:rsidP="007774F8">
      <w:pPr>
        <w:suppressAutoHyphens/>
        <w:overflowPunct w:val="0"/>
        <w:autoSpaceDE w:val="0"/>
        <w:autoSpaceDN w:val="0"/>
        <w:adjustRightInd w:val="0"/>
        <w:spacing w:before="120" w:line="288" w:lineRule="auto"/>
        <w:ind w:left="360"/>
        <w:jc w:val="both"/>
        <w:textAlignment w:val="baseline"/>
        <w:rPr>
          <w:rFonts w:ascii="Encode Sans Compressed" w:hAnsi="Encode Sans Compressed"/>
          <w:sz w:val="22"/>
          <w:szCs w:val="22"/>
        </w:rPr>
      </w:pPr>
      <w:r w:rsidRPr="004B14D3">
        <w:rPr>
          <w:rFonts w:ascii="Encode Sans Compressed" w:hAnsi="Encode Sans Compressed"/>
          <w:sz w:val="22"/>
          <w:szCs w:val="22"/>
        </w:rPr>
        <w:t>(słownie: .....................................................................................................................................     ....../100 zł).</w:t>
      </w:r>
    </w:p>
    <w:p w:rsidR="00175B45" w:rsidRPr="004B14D3" w:rsidRDefault="00175B45" w:rsidP="00175B45">
      <w:pPr>
        <w:suppressAutoHyphens/>
        <w:overflowPunct w:val="0"/>
        <w:autoSpaceDE w:val="0"/>
        <w:autoSpaceDN w:val="0"/>
        <w:adjustRightInd w:val="0"/>
        <w:spacing w:line="288" w:lineRule="auto"/>
        <w:ind w:firstLine="360"/>
        <w:jc w:val="both"/>
        <w:textAlignment w:val="baseline"/>
        <w:rPr>
          <w:rFonts w:ascii="Encode Sans Compressed" w:hAnsi="Encode Sans Compressed"/>
          <w:sz w:val="22"/>
          <w:szCs w:val="22"/>
        </w:rPr>
      </w:pPr>
      <w:r w:rsidRPr="004B14D3">
        <w:rPr>
          <w:rFonts w:ascii="Encode Sans Compressed" w:hAnsi="Encode Sans Compressed"/>
          <w:sz w:val="22"/>
          <w:szCs w:val="22"/>
        </w:rPr>
        <w:t>W powyższej kwocie uwzględnione zostały:</w:t>
      </w:r>
    </w:p>
    <w:p w:rsidR="00175B45" w:rsidRPr="004B14D3" w:rsidRDefault="00175B45" w:rsidP="00055F4D">
      <w:pPr>
        <w:suppressAutoHyphens/>
        <w:overflowPunct w:val="0"/>
        <w:autoSpaceDE w:val="0"/>
        <w:autoSpaceDN w:val="0"/>
        <w:adjustRightInd w:val="0"/>
        <w:spacing w:before="120" w:line="288" w:lineRule="auto"/>
        <w:ind w:firstLine="357"/>
        <w:jc w:val="both"/>
        <w:textAlignment w:val="baseline"/>
        <w:rPr>
          <w:rFonts w:ascii="Encode Sans Compressed" w:hAnsi="Encode Sans Compressed"/>
          <w:sz w:val="22"/>
          <w:szCs w:val="22"/>
        </w:rPr>
      </w:pPr>
      <w:r w:rsidRPr="004B14D3">
        <w:rPr>
          <w:rFonts w:ascii="Encode Sans Compressed" w:hAnsi="Encode Sans Compressed"/>
          <w:sz w:val="22"/>
          <w:szCs w:val="22"/>
        </w:rPr>
        <w:t>Kwota netto w wysokości ...................................... zł.</w:t>
      </w:r>
    </w:p>
    <w:p w:rsidR="00175B45" w:rsidRPr="004B14D3" w:rsidRDefault="00175B45" w:rsidP="00055F4D">
      <w:pPr>
        <w:suppressAutoHyphens/>
        <w:overflowPunct w:val="0"/>
        <w:autoSpaceDE w:val="0"/>
        <w:autoSpaceDN w:val="0"/>
        <w:adjustRightInd w:val="0"/>
        <w:spacing w:before="120" w:line="288" w:lineRule="auto"/>
        <w:ind w:firstLine="357"/>
        <w:jc w:val="both"/>
        <w:textAlignment w:val="baseline"/>
        <w:rPr>
          <w:rFonts w:ascii="Encode Sans Compressed" w:hAnsi="Encode Sans Compressed"/>
          <w:sz w:val="22"/>
          <w:szCs w:val="22"/>
        </w:rPr>
      </w:pPr>
      <w:r w:rsidRPr="004B14D3">
        <w:rPr>
          <w:rFonts w:ascii="Encode Sans Compressed" w:hAnsi="Encode Sans Compressed"/>
          <w:sz w:val="22"/>
          <w:szCs w:val="22"/>
        </w:rPr>
        <w:t xml:space="preserve">Podatek VAT </w:t>
      </w:r>
      <w:r>
        <w:rPr>
          <w:rFonts w:ascii="Encode Sans Compressed" w:hAnsi="Encode Sans Compressed"/>
          <w:bCs/>
          <w:sz w:val="22"/>
          <w:szCs w:val="22"/>
        </w:rPr>
        <w:t>………..</w:t>
      </w:r>
      <w:r w:rsidRPr="004B14D3">
        <w:rPr>
          <w:rFonts w:ascii="Encode Sans Compressed" w:hAnsi="Encode Sans Compressed"/>
          <w:sz w:val="22"/>
          <w:szCs w:val="22"/>
        </w:rPr>
        <w:t xml:space="preserve"> % w wysokości ……................ zł.</w:t>
      </w:r>
    </w:p>
    <w:p w:rsidR="00AC3C96" w:rsidRPr="004B14D3" w:rsidRDefault="00AC3C96" w:rsidP="00175B45">
      <w:pPr>
        <w:suppressAutoHyphens/>
        <w:overflowPunct w:val="0"/>
        <w:autoSpaceDE w:val="0"/>
        <w:autoSpaceDN w:val="0"/>
        <w:adjustRightInd w:val="0"/>
        <w:spacing w:line="288" w:lineRule="auto"/>
        <w:ind w:firstLine="360"/>
        <w:jc w:val="both"/>
        <w:textAlignment w:val="baseline"/>
        <w:rPr>
          <w:rFonts w:ascii="Encode Sans Compressed" w:hAnsi="Encode Sans Compressed"/>
          <w:sz w:val="22"/>
          <w:szCs w:val="22"/>
        </w:rPr>
      </w:pPr>
    </w:p>
    <w:p w:rsidR="00175B45" w:rsidRPr="00D7210E" w:rsidRDefault="00175B45" w:rsidP="00175B45">
      <w:pPr>
        <w:suppressAutoHyphens/>
        <w:overflowPunct w:val="0"/>
        <w:autoSpaceDE w:val="0"/>
        <w:autoSpaceDN w:val="0"/>
        <w:adjustRightInd w:val="0"/>
        <w:spacing w:line="288" w:lineRule="auto"/>
        <w:textAlignment w:val="baseline"/>
        <w:outlineLvl w:val="4"/>
        <w:rPr>
          <w:rFonts w:ascii="Encode Sans Compressed" w:hAnsi="Encode Sans Compressed"/>
          <w:b/>
          <w:bCs/>
          <w:iCs/>
          <w:sz w:val="22"/>
          <w:szCs w:val="22"/>
        </w:rPr>
      </w:pPr>
      <w:r w:rsidRPr="00D7210E">
        <w:rPr>
          <w:rFonts w:ascii="Encode Sans Compressed" w:hAnsi="Encode Sans Compressed"/>
          <w:b/>
          <w:bCs/>
          <w:iCs/>
          <w:sz w:val="22"/>
          <w:szCs w:val="22"/>
        </w:rPr>
        <w:t xml:space="preserve">     </w:t>
      </w:r>
      <w:r w:rsidR="00D7210E">
        <w:rPr>
          <w:rFonts w:ascii="Encode Sans Compressed" w:hAnsi="Encode Sans Compressed"/>
          <w:b/>
          <w:bCs/>
          <w:iCs/>
          <w:sz w:val="22"/>
          <w:szCs w:val="22"/>
        </w:rPr>
        <w:t>Część 9</w:t>
      </w:r>
      <w:r w:rsidRPr="00D7210E">
        <w:rPr>
          <w:rFonts w:ascii="Encode Sans Compressed" w:hAnsi="Encode Sans Compressed"/>
          <w:b/>
          <w:bCs/>
          <w:iCs/>
          <w:sz w:val="22"/>
          <w:szCs w:val="22"/>
        </w:rPr>
        <w:t xml:space="preserve"> – obejmująca teren działania RDW w Złotowie</w:t>
      </w:r>
    </w:p>
    <w:p w:rsidR="00175B45" w:rsidRPr="004B14D3" w:rsidRDefault="00175B45" w:rsidP="007774F8">
      <w:pPr>
        <w:suppressAutoHyphens/>
        <w:overflowPunct w:val="0"/>
        <w:autoSpaceDE w:val="0"/>
        <w:autoSpaceDN w:val="0"/>
        <w:adjustRightInd w:val="0"/>
        <w:spacing w:before="120" w:line="288" w:lineRule="auto"/>
        <w:textAlignment w:val="baseline"/>
        <w:outlineLvl w:val="4"/>
        <w:rPr>
          <w:rFonts w:ascii="Encode Sans Compressed" w:hAnsi="Encode Sans Compressed"/>
          <w:sz w:val="22"/>
          <w:szCs w:val="22"/>
        </w:rPr>
      </w:pPr>
      <w:r>
        <w:rPr>
          <w:rFonts w:ascii="Encode Sans Compressed" w:hAnsi="Encode Sans Compressed"/>
          <w:sz w:val="22"/>
          <w:szCs w:val="22"/>
        </w:rPr>
        <w:t xml:space="preserve">         </w:t>
      </w:r>
      <w:r w:rsidRPr="004B14D3">
        <w:rPr>
          <w:rFonts w:ascii="Encode Sans Compressed" w:hAnsi="Encode Sans Compressed"/>
          <w:sz w:val="22"/>
          <w:szCs w:val="22"/>
        </w:rPr>
        <w:t>za kwotę brutto  .............................  zł *</w:t>
      </w:r>
    </w:p>
    <w:p w:rsidR="00175B45" w:rsidRPr="004B14D3" w:rsidRDefault="00175B45" w:rsidP="007774F8">
      <w:pPr>
        <w:suppressAutoHyphens/>
        <w:overflowPunct w:val="0"/>
        <w:autoSpaceDE w:val="0"/>
        <w:autoSpaceDN w:val="0"/>
        <w:adjustRightInd w:val="0"/>
        <w:spacing w:before="120" w:line="288" w:lineRule="auto"/>
        <w:ind w:left="360"/>
        <w:jc w:val="both"/>
        <w:textAlignment w:val="baseline"/>
        <w:rPr>
          <w:rFonts w:ascii="Encode Sans Compressed" w:hAnsi="Encode Sans Compressed"/>
          <w:sz w:val="22"/>
          <w:szCs w:val="22"/>
        </w:rPr>
      </w:pPr>
      <w:r w:rsidRPr="004B14D3">
        <w:rPr>
          <w:rFonts w:ascii="Encode Sans Compressed" w:hAnsi="Encode Sans Compressed"/>
          <w:sz w:val="22"/>
          <w:szCs w:val="22"/>
        </w:rPr>
        <w:t>(słownie: .....................................................................................................................................     ....../100 zł).</w:t>
      </w:r>
    </w:p>
    <w:p w:rsidR="00175B45" w:rsidRPr="004B14D3" w:rsidRDefault="00175B45" w:rsidP="00175B45">
      <w:pPr>
        <w:suppressAutoHyphens/>
        <w:overflowPunct w:val="0"/>
        <w:autoSpaceDE w:val="0"/>
        <w:autoSpaceDN w:val="0"/>
        <w:adjustRightInd w:val="0"/>
        <w:spacing w:line="288" w:lineRule="auto"/>
        <w:ind w:firstLine="360"/>
        <w:jc w:val="both"/>
        <w:textAlignment w:val="baseline"/>
        <w:rPr>
          <w:rFonts w:ascii="Encode Sans Compressed" w:hAnsi="Encode Sans Compressed"/>
          <w:sz w:val="22"/>
          <w:szCs w:val="22"/>
        </w:rPr>
      </w:pPr>
      <w:r w:rsidRPr="004B14D3">
        <w:rPr>
          <w:rFonts w:ascii="Encode Sans Compressed" w:hAnsi="Encode Sans Compressed"/>
          <w:sz w:val="22"/>
          <w:szCs w:val="22"/>
        </w:rPr>
        <w:t>W powyższej kwocie uwzględnione zostały:</w:t>
      </w:r>
    </w:p>
    <w:p w:rsidR="00175B45" w:rsidRPr="004B14D3" w:rsidRDefault="00175B45" w:rsidP="00055F4D">
      <w:pPr>
        <w:suppressAutoHyphens/>
        <w:overflowPunct w:val="0"/>
        <w:autoSpaceDE w:val="0"/>
        <w:autoSpaceDN w:val="0"/>
        <w:adjustRightInd w:val="0"/>
        <w:spacing w:before="120" w:line="288" w:lineRule="auto"/>
        <w:ind w:firstLine="357"/>
        <w:jc w:val="both"/>
        <w:textAlignment w:val="baseline"/>
        <w:rPr>
          <w:rFonts w:ascii="Encode Sans Compressed" w:hAnsi="Encode Sans Compressed"/>
          <w:sz w:val="22"/>
          <w:szCs w:val="22"/>
        </w:rPr>
      </w:pPr>
      <w:r w:rsidRPr="004B14D3">
        <w:rPr>
          <w:rFonts w:ascii="Encode Sans Compressed" w:hAnsi="Encode Sans Compressed"/>
          <w:sz w:val="22"/>
          <w:szCs w:val="22"/>
        </w:rPr>
        <w:t>Kwota netto w wysokości ...................................... zł.</w:t>
      </w:r>
    </w:p>
    <w:p w:rsidR="00175B45" w:rsidRPr="004B14D3" w:rsidRDefault="00175B45" w:rsidP="00055F4D">
      <w:pPr>
        <w:suppressAutoHyphens/>
        <w:overflowPunct w:val="0"/>
        <w:autoSpaceDE w:val="0"/>
        <w:autoSpaceDN w:val="0"/>
        <w:adjustRightInd w:val="0"/>
        <w:spacing w:before="120" w:line="288" w:lineRule="auto"/>
        <w:ind w:firstLine="357"/>
        <w:jc w:val="both"/>
        <w:textAlignment w:val="baseline"/>
        <w:rPr>
          <w:rFonts w:ascii="Encode Sans Compressed" w:hAnsi="Encode Sans Compressed"/>
          <w:sz w:val="22"/>
          <w:szCs w:val="22"/>
        </w:rPr>
      </w:pPr>
      <w:r w:rsidRPr="004B14D3">
        <w:rPr>
          <w:rFonts w:ascii="Encode Sans Compressed" w:hAnsi="Encode Sans Compressed"/>
          <w:sz w:val="22"/>
          <w:szCs w:val="22"/>
        </w:rPr>
        <w:t xml:space="preserve">Podatek VAT </w:t>
      </w:r>
      <w:r>
        <w:rPr>
          <w:rFonts w:ascii="Encode Sans Compressed" w:hAnsi="Encode Sans Compressed"/>
          <w:bCs/>
          <w:sz w:val="22"/>
          <w:szCs w:val="22"/>
        </w:rPr>
        <w:t>……….</w:t>
      </w:r>
      <w:r w:rsidRPr="004B14D3">
        <w:rPr>
          <w:rFonts w:ascii="Encode Sans Compressed" w:hAnsi="Encode Sans Compressed"/>
          <w:sz w:val="22"/>
          <w:szCs w:val="22"/>
        </w:rPr>
        <w:t xml:space="preserve"> % w wysokości ……................ zł.</w:t>
      </w:r>
    </w:p>
    <w:p w:rsidR="00704D8C" w:rsidRPr="004B14D3" w:rsidRDefault="00704D8C" w:rsidP="00175B45">
      <w:pPr>
        <w:suppressAutoHyphens/>
        <w:overflowPunct w:val="0"/>
        <w:autoSpaceDE w:val="0"/>
        <w:autoSpaceDN w:val="0"/>
        <w:adjustRightInd w:val="0"/>
        <w:spacing w:line="288" w:lineRule="auto"/>
        <w:ind w:firstLine="360"/>
        <w:jc w:val="both"/>
        <w:textAlignment w:val="baseline"/>
        <w:rPr>
          <w:rFonts w:ascii="Encode Sans Compressed" w:hAnsi="Encode Sans Compressed"/>
          <w:sz w:val="22"/>
          <w:szCs w:val="22"/>
        </w:rPr>
      </w:pPr>
    </w:p>
    <w:p w:rsidR="00704D8C" w:rsidRDefault="00704D8C" w:rsidP="00704D8C">
      <w:pPr>
        <w:suppressAutoHyphens/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4B14D3">
        <w:rPr>
          <w:rFonts w:ascii="Encode Sans Compressed" w:hAnsi="Encode Sans Compressed"/>
          <w:sz w:val="22"/>
          <w:szCs w:val="22"/>
        </w:rPr>
        <w:t>Kwoty jednostkowe netto oraz wartość i sposób naliczania podatku VAT zostały podane w załączonym formularzu cenowym będącym integralną częścią niniejszej oferty.</w:t>
      </w:r>
    </w:p>
    <w:p w:rsidR="00704D8C" w:rsidRDefault="00704D8C" w:rsidP="00704D8C">
      <w:pPr>
        <w:suppressAutoHyphens/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</w:p>
    <w:p w:rsidR="00D57134" w:rsidRPr="004B14D3" w:rsidRDefault="00D57134" w:rsidP="00D57134">
      <w:pPr>
        <w:numPr>
          <w:ilvl w:val="0"/>
          <w:numId w:val="34"/>
        </w:numPr>
        <w:suppressAutoHyphens/>
        <w:spacing w:line="288" w:lineRule="auto"/>
        <w:ind w:left="284" w:hanging="284"/>
        <w:jc w:val="both"/>
        <w:rPr>
          <w:rFonts w:ascii="Encode Sans Compressed" w:hAnsi="Encode Sans Compressed"/>
          <w:sz w:val="22"/>
          <w:szCs w:val="22"/>
        </w:rPr>
      </w:pPr>
      <w:r w:rsidRPr="00D57134">
        <w:rPr>
          <w:rFonts w:ascii="Encode Sans Compressed" w:hAnsi="Encode Sans Compressed"/>
          <w:b/>
          <w:sz w:val="22"/>
          <w:szCs w:val="22"/>
        </w:rPr>
        <w:t>OŚWIADCZAMY</w:t>
      </w:r>
      <w:r>
        <w:rPr>
          <w:rFonts w:ascii="Encode Sans Compressed" w:hAnsi="Encode Sans Compressed"/>
          <w:sz w:val="22"/>
          <w:szCs w:val="22"/>
        </w:rPr>
        <w:t>, że dysponujemy osobą Koordynatora Panią/Panem …………</w:t>
      </w:r>
      <w:r w:rsidR="005643B8">
        <w:rPr>
          <w:rFonts w:ascii="Encode Sans Compressed" w:hAnsi="Encode Sans Compressed"/>
          <w:sz w:val="22"/>
          <w:szCs w:val="22"/>
        </w:rPr>
        <w:t>…………………….</w:t>
      </w:r>
      <w:r>
        <w:rPr>
          <w:rFonts w:ascii="Encode Sans Compressed" w:hAnsi="Encode Sans Compressed"/>
          <w:sz w:val="22"/>
          <w:szCs w:val="22"/>
        </w:rPr>
        <w:t>…………………… posiadającą/posiadającym doświadczenie na …………………………………….. zadaniach związanych z pomiarem ruchu na drogach publicznych klasy minimum Z oraz doświadczenie w kierowaniu zespołem ludzkim.</w:t>
      </w:r>
    </w:p>
    <w:p w:rsidR="00CF64E0" w:rsidRPr="00D04F52" w:rsidRDefault="00CF64E0" w:rsidP="007F4E4F">
      <w:pPr>
        <w:pStyle w:val="Zwykytekst"/>
        <w:numPr>
          <w:ilvl w:val="0"/>
          <w:numId w:val="34"/>
        </w:numPr>
        <w:suppressAutoHyphens/>
        <w:spacing w:line="288" w:lineRule="auto"/>
        <w:ind w:left="284" w:right="-285" w:hanging="284"/>
        <w:jc w:val="both"/>
        <w:rPr>
          <w:rFonts w:ascii="Encode Sans Compressed" w:hAnsi="Encode Sans Compressed"/>
          <w:sz w:val="22"/>
          <w:szCs w:val="22"/>
        </w:rPr>
      </w:pPr>
      <w:r w:rsidRPr="00D04F52">
        <w:rPr>
          <w:rFonts w:ascii="Encode Sans Compressed" w:hAnsi="Encode Sans Compressed"/>
          <w:b/>
          <w:sz w:val="22"/>
          <w:szCs w:val="22"/>
        </w:rPr>
        <w:t xml:space="preserve">AKCEPTUJEMY </w:t>
      </w:r>
      <w:r w:rsidRPr="00D04F52">
        <w:rPr>
          <w:rFonts w:ascii="Encode Sans Compressed" w:hAnsi="Encode Sans Compressed"/>
          <w:sz w:val="22"/>
          <w:szCs w:val="22"/>
        </w:rPr>
        <w:t xml:space="preserve">warunki płatności określone przez Zamawiającego w Specyfikacji Warunków Zamówienia. </w:t>
      </w:r>
    </w:p>
    <w:p w:rsidR="00CF64E0" w:rsidRPr="00D04F52" w:rsidRDefault="00CF64E0" w:rsidP="007F4E4F">
      <w:pPr>
        <w:pStyle w:val="Zwykytekst"/>
        <w:numPr>
          <w:ilvl w:val="0"/>
          <w:numId w:val="34"/>
        </w:numPr>
        <w:suppressAutoHyphens/>
        <w:spacing w:line="288" w:lineRule="auto"/>
        <w:ind w:left="284" w:right="-285" w:hanging="284"/>
        <w:jc w:val="both"/>
        <w:rPr>
          <w:rFonts w:ascii="Encode Sans Compressed" w:hAnsi="Encode Sans Compressed"/>
          <w:sz w:val="22"/>
          <w:szCs w:val="22"/>
        </w:rPr>
      </w:pPr>
      <w:r w:rsidRPr="00D04F52">
        <w:rPr>
          <w:rFonts w:ascii="Encode Sans Compressed" w:hAnsi="Encode Sans Compressed"/>
          <w:b/>
          <w:sz w:val="22"/>
          <w:szCs w:val="22"/>
        </w:rPr>
        <w:t>UWAŻAMY SIĘ</w:t>
      </w:r>
      <w:r w:rsidRPr="00D04F52">
        <w:rPr>
          <w:rFonts w:ascii="Encode Sans Compressed" w:hAnsi="Encode Sans Compressed"/>
          <w:sz w:val="22"/>
          <w:szCs w:val="22"/>
        </w:rPr>
        <w:t xml:space="preserve"> za związanych niniejszą ofertą przez czas wskazany w Specyfikacji Warunków Zamówienia, </w:t>
      </w:r>
      <w:proofErr w:type="spellStart"/>
      <w:r w:rsidRPr="00D04F52">
        <w:rPr>
          <w:rFonts w:ascii="Encode Sans Compressed" w:hAnsi="Encode Sans Compressed"/>
          <w:sz w:val="22"/>
          <w:szCs w:val="22"/>
        </w:rPr>
        <w:t>t.j</w:t>
      </w:r>
      <w:proofErr w:type="spellEnd"/>
      <w:r w:rsidRPr="00D04F52">
        <w:rPr>
          <w:rFonts w:ascii="Encode Sans Compressed" w:hAnsi="Encode Sans Compressed"/>
          <w:sz w:val="22"/>
          <w:szCs w:val="22"/>
        </w:rPr>
        <w:t xml:space="preserve">. przez okres </w:t>
      </w:r>
      <w:r w:rsidRPr="00D04F52">
        <w:rPr>
          <w:rFonts w:ascii="Encode Sans Compressed" w:hAnsi="Encode Sans Compressed"/>
          <w:sz w:val="22"/>
          <w:szCs w:val="22"/>
          <w:lang w:val="pl-PL"/>
        </w:rPr>
        <w:t>9</w:t>
      </w:r>
      <w:r w:rsidRPr="00D04F52">
        <w:rPr>
          <w:rFonts w:ascii="Encode Sans Compressed" w:hAnsi="Encode Sans Compressed"/>
          <w:sz w:val="22"/>
          <w:szCs w:val="22"/>
        </w:rPr>
        <w:t>0 dni od upływu terminu składania ofert. Na potwierdzenie powyższego wnieśliśmy wadium w wysokości _____________ PLN, w formie ___________________________________</w:t>
      </w:r>
      <w:r w:rsidR="00AC3C96">
        <w:rPr>
          <w:rFonts w:ascii="Encode Sans Compressed" w:hAnsi="Encode Sans Compressed"/>
          <w:sz w:val="22"/>
          <w:szCs w:val="22"/>
        </w:rPr>
        <w:t>_____________</w:t>
      </w:r>
      <w:r w:rsidRPr="00D04F52">
        <w:rPr>
          <w:rFonts w:ascii="Encode Sans Compressed" w:hAnsi="Encode Sans Compressed"/>
          <w:sz w:val="22"/>
          <w:szCs w:val="22"/>
        </w:rPr>
        <w:t>.</w:t>
      </w:r>
    </w:p>
    <w:p w:rsidR="00CF64E0" w:rsidRPr="00D04F52" w:rsidRDefault="00CF64E0" w:rsidP="00D97BBF">
      <w:pPr>
        <w:pStyle w:val="Zwykytekst1"/>
        <w:spacing w:line="288" w:lineRule="auto"/>
        <w:ind w:left="284" w:right="-285"/>
        <w:jc w:val="both"/>
        <w:rPr>
          <w:rFonts w:ascii="Encode Sans Compressed" w:hAnsi="Encode Sans Compressed" w:cs="Times New Roman"/>
          <w:sz w:val="22"/>
          <w:szCs w:val="22"/>
          <w:lang w:val="pl-PL"/>
        </w:rPr>
      </w:pPr>
      <w:r w:rsidRPr="00D04F52">
        <w:rPr>
          <w:rFonts w:ascii="Encode Sans Compressed" w:hAnsi="Encode Sans Compressed" w:cs="Times New Roman"/>
          <w:sz w:val="22"/>
          <w:szCs w:val="22"/>
          <w:lang w:val="pl-PL"/>
        </w:rPr>
        <w:t>Wadium wniesione w formie gotówki należy zwrócić na</w:t>
      </w:r>
      <w:r w:rsidRPr="00D04F52">
        <w:rPr>
          <w:rFonts w:ascii="Encode Sans Compressed" w:hAnsi="Encode Sans Compressed" w:cs="Times New Roman"/>
          <w:b/>
          <w:sz w:val="22"/>
          <w:szCs w:val="22"/>
          <w:lang w:val="pl-PL"/>
        </w:rPr>
        <w:t xml:space="preserve"> </w:t>
      </w:r>
      <w:r w:rsidRPr="00D04F52">
        <w:rPr>
          <w:rFonts w:ascii="Encode Sans Compressed" w:hAnsi="Encode Sans Compressed" w:cs="Times New Roman"/>
          <w:sz w:val="22"/>
          <w:szCs w:val="22"/>
          <w:lang w:val="pl-PL"/>
        </w:rPr>
        <w:t>konto</w:t>
      </w:r>
      <w:r w:rsidRPr="00D04F52">
        <w:rPr>
          <w:rFonts w:ascii="Encode Sans Compressed" w:hAnsi="Encode Sans Compressed" w:cs="Times New Roman"/>
          <w:b/>
          <w:sz w:val="22"/>
          <w:szCs w:val="22"/>
          <w:lang w:val="pl-PL"/>
        </w:rPr>
        <w:t xml:space="preserve">            </w:t>
      </w:r>
      <w:r w:rsidRPr="00D04F52">
        <w:rPr>
          <w:rFonts w:ascii="Encode Sans Compressed" w:hAnsi="Encode Sans Compressed" w:cs="Times New Roman"/>
          <w:sz w:val="22"/>
          <w:szCs w:val="22"/>
        </w:rPr>
        <w:t>_____________________________</w:t>
      </w:r>
    </w:p>
    <w:p w:rsidR="00CF64E0" w:rsidRPr="00D04F52" w:rsidRDefault="00CF64E0" w:rsidP="007F4E4F">
      <w:pPr>
        <w:pStyle w:val="Zwykytekst"/>
        <w:numPr>
          <w:ilvl w:val="0"/>
          <w:numId w:val="34"/>
        </w:numPr>
        <w:suppressAutoHyphens/>
        <w:spacing w:line="288" w:lineRule="auto"/>
        <w:ind w:left="284" w:right="-285" w:hanging="284"/>
        <w:jc w:val="both"/>
        <w:rPr>
          <w:rFonts w:ascii="Encode Sans Compressed" w:hAnsi="Encode Sans Compressed"/>
          <w:b/>
          <w:sz w:val="22"/>
          <w:szCs w:val="22"/>
        </w:rPr>
      </w:pPr>
      <w:r w:rsidRPr="00D04F52">
        <w:rPr>
          <w:rFonts w:ascii="Encode Sans Compressed" w:hAnsi="Encode Sans Compressed"/>
          <w:b/>
          <w:sz w:val="22"/>
          <w:szCs w:val="22"/>
        </w:rPr>
        <w:t xml:space="preserve">NASTĘPUJĄCE </w:t>
      </w:r>
      <w:r w:rsidRPr="00D04F52">
        <w:rPr>
          <w:rFonts w:ascii="Encode Sans Compressed" w:hAnsi="Encode Sans Compressed"/>
          <w:b/>
          <w:sz w:val="22"/>
          <w:szCs w:val="22"/>
          <w:lang w:val="pl-PL"/>
        </w:rPr>
        <w:t>CZYNNOŚCI</w:t>
      </w:r>
      <w:r w:rsidRPr="00D04F52">
        <w:rPr>
          <w:rFonts w:ascii="Encode Sans Compressed" w:hAnsi="Encode Sans Compressed"/>
          <w:b/>
          <w:sz w:val="22"/>
          <w:szCs w:val="22"/>
        </w:rPr>
        <w:t xml:space="preserve"> ZREALIZUJEMY PRZY UDZIALE PODWYKONAWCÓW</w:t>
      </w:r>
      <w:r w:rsidRPr="00D04F52">
        <w:rPr>
          <w:rFonts w:ascii="Encode Sans Compressed" w:hAnsi="Encode Sans Compressed"/>
          <w:b/>
          <w:sz w:val="22"/>
          <w:szCs w:val="22"/>
          <w:lang w:val="pl-PL"/>
        </w:rPr>
        <w:t xml:space="preserve"> </w:t>
      </w:r>
      <w:r w:rsidRPr="00D04F52">
        <w:rPr>
          <w:rFonts w:ascii="Encode Sans Compressed" w:hAnsi="Encode Sans Compressed"/>
          <w:sz w:val="22"/>
          <w:szCs w:val="22"/>
        </w:rPr>
        <w:t xml:space="preserve">przekazanie 100% realizacji przedmiotu zamówienia podwykonawcy narusza przepisy Ustawy </w:t>
      </w:r>
      <w:proofErr w:type="spellStart"/>
      <w:r w:rsidRPr="00D04F52">
        <w:rPr>
          <w:rFonts w:ascii="Encode Sans Compressed" w:hAnsi="Encode Sans Compressed"/>
          <w:sz w:val="22"/>
          <w:szCs w:val="22"/>
        </w:rPr>
        <w:t>Pzp</w:t>
      </w:r>
      <w:proofErr w:type="spellEnd"/>
      <w:r w:rsidRPr="00D04F52">
        <w:rPr>
          <w:rFonts w:ascii="Encode Sans Compressed" w:hAnsi="Encode Sans Compressed"/>
          <w:sz w:val="22"/>
          <w:szCs w:val="22"/>
        </w:rPr>
        <w:t>)</w:t>
      </w:r>
      <w:r w:rsidRPr="00D04F52">
        <w:rPr>
          <w:rFonts w:ascii="Encode Sans Compressed" w:hAnsi="Encode Sans Compressed"/>
          <w:b/>
          <w:sz w:val="22"/>
          <w:szCs w:val="22"/>
        </w:rPr>
        <w:t>:</w:t>
      </w:r>
    </w:p>
    <w:p w:rsidR="00CF64E0" w:rsidRPr="00D04F52" w:rsidRDefault="00CF64E0" w:rsidP="007F4E4F">
      <w:pPr>
        <w:pStyle w:val="Zwykytekst"/>
        <w:numPr>
          <w:ilvl w:val="1"/>
          <w:numId w:val="34"/>
        </w:numPr>
        <w:suppressAutoHyphens/>
        <w:spacing w:line="288" w:lineRule="auto"/>
        <w:ind w:left="284" w:right="-285" w:hanging="284"/>
        <w:jc w:val="both"/>
        <w:rPr>
          <w:rFonts w:ascii="Encode Sans Compressed" w:hAnsi="Encode Sans Compressed"/>
          <w:sz w:val="22"/>
          <w:szCs w:val="22"/>
          <w:lang w:val="pl-PL"/>
        </w:rPr>
      </w:pPr>
      <w:r w:rsidRPr="00D04F52">
        <w:rPr>
          <w:rFonts w:ascii="Encode Sans Compressed" w:hAnsi="Encode Sans Compressed"/>
          <w:sz w:val="22"/>
          <w:szCs w:val="22"/>
        </w:rPr>
        <w:t>___________________________________________________________________</w:t>
      </w:r>
      <w:bookmarkStart w:id="1" w:name="_Hlk504461952"/>
    </w:p>
    <w:p w:rsidR="00CF64E0" w:rsidRPr="00D04F52" w:rsidRDefault="00BC117E" w:rsidP="007F4E4F">
      <w:pPr>
        <w:pStyle w:val="Zwykytekst"/>
        <w:numPr>
          <w:ilvl w:val="1"/>
          <w:numId w:val="34"/>
        </w:numPr>
        <w:suppressAutoHyphens/>
        <w:spacing w:line="288" w:lineRule="auto"/>
        <w:ind w:left="284" w:right="-285" w:hanging="284"/>
        <w:jc w:val="both"/>
        <w:rPr>
          <w:rFonts w:ascii="Encode Sans Compressed" w:hAnsi="Encode Sans Compressed"/>
          <w:sz w:val="22"/>
          <w:szCs w:val="22"/>
          <w:lang w:val="pl-PL"/>
        </w:rPr>
      </w:pPr>
      <w:r w:rsidRPr="00D04F52">
        <w:rPr>
          <w:rFonts w:ascii="Encode Sans Compressed" w:hAnsi="Encode Sans Compressed"/>
          <w:sz w:val="22"/>
          <w:szCs w:val="22"/>
        </w:rPr>
        <w:t>__________________________________________________________________</w:t>
      </w:r>
      <w:r w:rsidRPr="00D04F52">
        <w:rPr>
          <w:rFonts w:ascii="Encode Sans Compressed" w:hAnsi="Encode Sans Compressed"/>
          <w:sz w:val="22"/>
          <w:szCs w:val="22"/>
          <w:lang w:val="pl-PL"/>
        </w:rPr>
        <w:t>_</w:t>
      </w:r>
    </w:p>
    <w:p w:rsidR="00CF64E0" w:rsidRPr="00D04F52" w:rsidRDefault="00CF64E0" w:rsidP="007F4E4F">
      <w:pPr>
        <w:pStyle w:val="Zwykytekst1"/>
        <w:numPr>
          <w:ilvl w:val="0"/>
          <w:numId w:val="34"/>
        </w:numPr>
        <w:spacing w:line="288" w:lineRule="auto"/>
        <w:ind w:left="284" w:right="-285" w:hanging="284"/>
        <w:jc w:val="both"/>
        <w:rPr>
          <w:rFonts w:ascii="Encode Sans Compressed" w:hAnsi="Encode Sans Compressed"/>
          <w:sz w:val="22"/>
          <w:szCs w:val="22"/>
          <w:lang w:val="pl-PL"/>
        </w:rPr>
      </w:pPr>
      <w:r w:rsidRPr="00D04F52">
        <w:rPr>
          <w:rFonts w:ascii="Encode Sans Compressed" w:hAnsi="Encode Sans Compressed"/>
          <w:b/>
          <w:sz w:val="22"/>
          <w:szCs w:val="22"/>
          <w:lang w:val="pl-PL"/>
        </w:rPr>
        <w:lastRenderedPageBreak/>
        <w:t xml:space="preserve"> Oświadczam</w:t>
      </w:r>
      <w:r w:rsidRPr="00D04F52">
        <w:rPr>
          <w:rFonts w:ascii="Encode Sans Compressed" w:hAnsi="Encode Sans Compressed"/>
          <w:sz w:val="22"/>
          <w:szCs w:val="22"/>
          <w:lang w:val="pl-PL"/>
        </w:rPr>
        <w:t xml:space="preserve">, że dokumenty, o których mowa w pkt. 15.4 </w:t>
      </w:r>
      <w:proofErr w:type="spellStart"/>
      <w:r w:rsidRPr="00D04F52">
        <w:rPr>
          <w:rFonts w:ascii="Encode Sans Compressed" w:hAnsi="Encode Sans Compressed"/>
          <w:sz w:val="22"/>
          <w:szCs w:val="22"/>
          <w:lang w:val="pl-PL"/>
        </w:rPr>
        <w:t>ppkt</w:t>
      </w:r>
      <w:proofErr w:type="spellEnd"/>
      <w:r w:rsidRPr="00D04F52">
        <w:rPr>
          <w:rFonts w:ascii="Encode Sans Compressed" w:hAnsi="Encode Sans Compressed"/>
          <w:sz w:val="22"/>
          <w:szCs w:val="22"/>
          <w:lang w:val="pl-PL"/>
        </w:rPr>
        <w:t xml:space="preserve"> 7 Instrukcji dla Wykonawców (Tom I, Rozdział 1 SWZ), określające zasady reprezentacji są dostępne na stronie internetowej (</w:t>
      </w:r>
      <w:r w:rsidRPr="00D04F52">
        <w:rPr>
          <w:rFonts w:ascii="Encode Sans Compressed" w:hAnsi="Encode Sans Compressed"/>
          <w:i/>
          <w:sz w:val="22"/>
          <w:szCs w:val="22"/>
          <w:lang w:val="pl-PL"/>
        </w:rPr>
        <w:t>należy podać adres strony internetowej z której zamawiający może samodzielnie pobrać dokument):</w:t>
      </w:r>
    </w:p>
    <w:p w:rsidR="00CF64E0" w:rsidRPr="00D04F52" w:rsidRDefault="00CF64E0" w:rsidP="001B5E96">
      <w:pPr>
        <w:pStyle w:val="Zwykytekst1"/>
        <w:spacing w:line="288" w:lineRule="auto"/>
        <w:ind w:left="284" w:right="-285"/>
        <w:jc w:val="both"/>
        <w:rPr>
          <w:rFonts w:ascii="Encode Sans Compressed" w:hAnsi="Encode Sans Compressed" w:cs="Times New Roman"/>
          <w:sz w:val="22"/>
          <w:szCs w:val="22"/>
          <w:lang w:val="pl-PL"/>
        </w:rPr>
      </w:pPr>
      <w:r w:rsidRPr="00D04F52">
        <w:rPr>
          <w:rFonts w:ascii="Encode Sans Compressed" w:hAnsi="Encode Sans Compressed" w:cs="Times New Roman"/>
          <w:sz w:val="22"/>
          <w:szCs w:val="22"/>
          <w:lang w:val="pl-PL"/>
        </w:rPr>
        <w:t>Wykonawca</w:t>
      </w:r>
      <w:r w:rsidR="001B5E96" w:rsidRPr="00D04F52">
        <w:rPr>
          <w:rFonts w:ascii="Encode Sans Compressed" w:hAnsi="Encode Sans Compressed" w:cs="Times New Roman"/>
          <w:sz w:val="22"/>
          <w:szCs w:val="22"/>
          <w:lang w:val="pl-PL"/>
        </w:rPr>
        <w:t xml:space="preserve">   </w:t>
      </w:r>
      <w:r w:rsidRPr="00D04F52">
        <w:rPr>
          <w:rFonts w:ascii="Encode Sans Compressed" w:hAnsi="Encode Sans Compressed" w:cs="Times New Roman"/>
          <w:sz w:val="22"/>
          <w:szCs w:val="22"/>
          <w:lang w:val="pl-PL"/>
        </w:rPr>
        <w:t>1:…………………………………………………………………………………………………………………………………………………………</w:t>
      </w:r>
    </w:p>
    <w:p w:rsidR="00CF64E0" w:rsidRPr="00D04F52" w:rsidRDefault="00CF64E0" w:rsidP="007F4E4F">
      <w:pPr>
        <w:pStyle w:val="Zwykytekst1"/>
        <w:spacing w:line="288" w:lineRule="auto"/>
        <w:ind w:left="360" w:right="-285"/>
        <w:jc w:val="both"/>
        <w:rPr>
          <w:rFonts w:ascii="Encode Sans Compressed" w:hAnsi="Encode Sans Compressed" w:cs="Times New Roman"/>
          <w:sz w:val="22"/>
          <w:szCs w:val="22"/>
          <w:lang w:val="pl-PL"/>
        </w:rPr>
      </w:pPr>
      <w:r w:rsidRPr="00D04F52">
        <w:rPr>
          <w:rFonts w:ascii="Encode Sans Compressed" w:hAnsi="Encode Sans Compressed" w:cs="Times New Roman"/>
          <w:sz w:val="22"/>
          <w:szCs w:val="22"/>
          <w:lang w:val="pl-PL"/>
        </w:rPr>
        <w:t>Wykonawca 2.:………………………………………………………………………………………………………………………………………………………</w:t>
      </w:r>
    </w:p>
    <w:p w:rsidR="00CF64E0" w:rsidRPr="00AC3C96" w:rsidRDefault="00CF64E0" w:rsidP="001B5E96">
      <w:pPr>
        <w:pStyle w:val="Zwykytekst1"/>
        <w:tabs>
          <w:tab w:val="left" w:leader="dot" w:pos="9072"/>
        </w:tabs>
        <w:spacing w:line="288" w:lineRule="auto"/>
        <w:ind w:left="284" w:right="-285"/>
        <w:jc w:val="center"/>
        <w:rPr>
          <w:rFonts w:ascii="Encode Sans Compressed" w:hAnsi="Encode Sans Compressed" w:cs="Times New Roman"/>
          <w:b/>
        </w:rPr>
      </w:pPr>
      <w:r w:rsidRPr="00AC3C96">
        <w:rPr>
          <w:rFonts w:ascii="Encode Sans Compressed" w:hAnsi="Encode Sans Compressed" w:cs="Times New Roman"/>
          <w:i/>
        </w:rPr>
        <w:t>(</w:t>
      </w:r>
      <w:r w:rsidRPr="00AC3C96">
        <w:rPr>
          <w:rFonts w:ascii="Encode Sans Compressed" w:hAnsi="Encode Sans Compressed" w:cs="Times New Roman"/>
          <w:i/>
          <w:lang w:val="pl-PL"/>
        </w:rPr>
        <w:t xml:space="preserve">w przypadku wykonawców wspólnie ubiegających się o udzielenie </w:t>
      </w:r>
      <w:proofErr w:type="spellStart"/>
      <w:r w:rsidRPr="00AC3C96">
        <w:rPr>
          <w:rFonts w:ascii="Encode Sans Compressed" w:hAnsi="Encode Sans Compressed" w:cs="Times New Roman"/>
          <w:i/>
          <w:lang w:val="pl-PL"/>
        </w:rPr>
        <w:t>zam</w:t>
      </w:r>
      <w:proofErr w:type="spellEnd"/>
      <w:r w:rsidRPr="00AC3C96">
        <w:rPr>
          <w:rFonts w:ascii="Encode Sans Compressed" w:hAnsi="Encode Sans Compressed" w:cs="Times New Roman"/>
          <w:i/>
        </w:rPr>
        <w:t xml:space="preserve"> - spółki cywilne lub konsorcja</w:t>
      </w:r>
      <w:r w:rsidRPr="00AC3C96">
        <w:rPr>
          <w:rFonts w:ascii="Encode Sans Compressed" w:hAnsi="Encode Sans Compressed" w:cs="Times New Roman"/>
          <w:i/>
          <w:lang w:val="pl-PL"/>
        </w:rPr>
        <w:t>, powyższe dane należy wskazać dla każdego wykonawcy</w:t>
      </w:r>
      <w:r w:rsidRPr="00AC3C96">
        <w:rPr>
          <w:rFonts w:ascii="Encode Sans Compressed" w:hAnsi="Encode Sans Compressed" w:cs="Times New Roman"/>
          <w:i/>
        </w:rPr>
        <w:t>)</w:t>
      </w:r>
    </w:p>
    <w:bookmarkEnd w:id="1"/>
    <w:p w:rsidR="00CF64E0" w:rsidRPr="00D04F52" w:rsidRDefault="00CF64E0" w:rsidP="007F4E4F">
      <w:pPr>
        <w:pStyle w:val="Zwykytekst"/>
        <w:numPr>
          <w:ilvl w:val="0"/>
          <w:numId w:val="34"/>
        </w:numPr>
        <w:suppressAutoHyphens/>
        <w:spacing w:line="288" w:lineRule="auto"/>
        <w:ind w:left="284" w:right="-285" w:hanging="284"/>
        <w:jc w:val="both"/>
        <w:rPr>
          <w:rFonts w:ascii="Encode Sans Compressed" w:hAnsi="Encode Sans Compressed"/>
          <w:sz w:val="22"/>
          <w:szCs w:val="22"/>
        </w:rPr>
      </w:pPr>
      <w:r w:rsidRPr="00D04F52">
        <w:rPr>
          <w:rFonts w:ascii="Encode Sans Compressed" w:hAnsi="Encode Sans Compressed"/>
          <w:b/>
          <w:sz w:val="22"/>
          <w:szCs w:val="22"/>
        </w:rPr>
        <w:t>OŚWIADCZAMY</w:t>
      </w:r>
      <w:r w:rsidRPr="00D04F52">
        <w:rPr>
          <w:rFonts w:ascii="Encode Sans Compressed" w:hAnsi="Encode Sans Compressed"/>
          <w:sz w:val="22"/>
          <w:szCs w:val="22"/>
        </w:rPr>
        <w:t>, że sposób reprezentacji spółki / konsorcjum* dla potrzeb niniejszego zamówienia jest następujący: _________________________________________</w:t>
      </w:r>
    </w:p>
    <w:p w:rsidR="00CF64E0" w:rsidRPr="00D04F52" w:rsidRDefault="00CF64E0" w:rsidP="007F4E4F">
      <w:pPr>
        <w:pStyle w:val="Zwykytekst"/>
        <w:tabs>
          <w:tab w:val="left" w:leader="dot" w:pos="9072"/>
        </w:tabs>
        <w:suppressAutoHyphens/>
        <w:spacing w:line="288" w:lineRule="auto"/>
        <w:ind w:left="284" w:right="-285"/>
        <w:jc w:val="both"/>
        <w:rPr>
          <w:rFonts w:ascii="Encode Sans Compressed" w:hAnsi="Encode Sans Compressed"/>
          <w:sz w:val="22"/>
          <w:szCs w:val="22"/>
          <w:lang w:val="pl-PL"/>
        </w:rPr>
      </w:pPr>
      <w:r w:rsidRPr="00D04F52">
        <w:rPr>
          <w:rFonts w:ascii="Encode Sans Compressed" w:hAnsi="Encode Sans Compressed"/>
          <w:sz w:val="22"/>
          <w:szCs w:val="22"/>
        </w:rPr>
        <w:t>_________________________________________________________________________</w:t>
      </w:r>
    </w:p>
    <w:p w:rsidR="00CF64E0" w:rsidRPr="00D04F52" w:rsidRDefault="00CF64E0" w:rsidP="007F4E4F">
      <w:pPr>
        <w:pStyle w:val="Zwykytekst"/>
        <w:tabs>
          <w:tab w:val="left" w:leader="dot" w:pos="9072"/>
        </w:tabs>
        <w:suppressAutoHyphens/>
        <w:spacing w:line="288" w:lineRule="auto"/>
        <w:ind w:left="284" w:right="-285"/>
        <w:rPr>
          <w:rFonts w:ascii="Encode Sans Compressed" w:hAnsi="Encode Sans Compressed"/>
          <w:i/>
          <w:sz w:val="22"/>
          <w:szCs w:val="22"/>
        </w:rPr>
      </w:pPr>
      <w:r w:rsidRPr="00D04F52">
        <w:rPr>
          <w:rFonts w:ascii="Encode Sans Compressed" w:hAnsi="Encode Sans Compressed"/>
          <w:i/>
          <w:sz w:val="22"/>
          <w:szCs w:val="22"/>
        </w:rPr>
        <w:t>(Wypełniają jedynie przedsiębiorcy składający wspólną ofertę - spółki cywilne lub konsorcja)</w:t>
      </w:r>
    </w:p>
    <w:p w:rsidR="00CF64E0" w:rsidRPr="00D04F52" w:rsidRDefault="00CF64E0" w:rsidP="007F4E4F">
      <w:pPr>
        <w:pStyle w:val="Zwykytekst"/>
        <w:numPr>
          <w:ilvl w:val="0"/>
          <w:numId w:val="34"/>
        </w:numPr>
        <w:suppressAutoHyphens/>
        <w:spacing w:line="288" w:lineRule="auto"/>
        <w:ind w:left="284" w:right="-285" w:hanging="284"/>
        <w:jc w:val="both"/>
        <w:rPr>
          <w:rFonts w:ascii="Encode Sans Compressed" w:hAnsi="Encode Sans Compressed"/>
          <w:sz w:val="22"/>
          <w:szCs w:val="22"/>
        </w:rPr>
      </w:pPr>
      <w:r w:rsidRPr="00D04F52">
        <w:rPr>
          <w:rFonts w:ascii="Encode Sans Compressed" w:hAnsi="Encode Sans Compressed"/>
          <w:b/>
          <w:sz w:val="22"/>
          <w:szCs w:val="22"/>
        </w:rPr>
        <w:t>OŚWIADCZAMY</w:t>
      </w:r>
      <w:r w:rsidRPr="00D04F52">
        <w:rPr>
          <w:rFonts w:ascii="Encode Sans Compressed" w:hAnsi="Encode Sans Compressed"/>
          <w:sz w:val="22"/>
          <w:szCs w:val="22"/>
        </w:rPr>
        <w:t>, iż - za wyjątkiem informacji i dokumentów zawartych w ofercie na stronach nr od ____ do ____ - niniejsza oferta oraz wszelkie załączniki do niej są jawne i nie zawierają informacji stanowiących tajemnicę przedsiębiorstwa w rozumieniu przepisów o zwalczaniu nieuczciwej konkurencji.</w:t>
      </w:r>
    </w:p>
    <w:p w:rsidR="00CF64E0" w:rsidRPr="00D04F52" w:rsidRDefault="00CF64E0" w:rsidP="007F4E4F">
      <w:pPr>
        <w:pStyle w:val="Zwykytekst"/>
        <w:numPr>
          <w:ilvl w:val="0"/>
          <w:numId w:val="34"/>
        </w:numPr>
        <w:suppressAutoHyphens/>
        <w:spacing w:line="288" w:lineRule="auto"/>
        <w:ind w:left="284" w:right="-285" w:hanging="284"/>
        <w:jc w:val="both"/>
        <w:rPr>
          <w:rFonts w:ascii="Encode Sans Compressed" w:hAnsi="Encode Sans Compressed"/>
          <w:sz w:val="22"/>
          <w:szCs w:val="22"/>
        </w:rPr>
      </w:pPr>
      <w:r w:rsidRPr="00D04F52">
        <w:rPr>
          <w:rFonts w:ascii="Encode Sans Compressed" w:hAnsi="Encode Sans Compressed"/>
          <w:b/>
          <w:sz w:val="22"/>
          <w:szCs w:val="22"/>
        </w:rPr>
        <w:t>OŚWIADCZAMY,</w:t>
      </w:r>
      <w:r w:rsidRPr="00D04F52">
        <w:rPr>
          <w:rFonts w:ascii="Encode Sans Compressed" w:hAnsi="Encode Sans Compressed"/>
          <w:sz w:val="22"/>
          <w:szCs w:val="22"/>
        </w:rPr>
        <w:t xml:space="preserve"> że zapoznaliśmy się z postanowieniami umowy, określonymi w Specyfikacji Warunków Zamówienia i zobowiązujemy się, w przypadku wyboru naszej oferty, do zawarcia umowy zgodnej z niniejszą ofertą, na warunkach określonych w Specyfikacji Warunków Zamówienia, w miejscu i terminie wyznaczonym przez Zamawiającego.</w:t>
      </w:r>
    </w:p>
    <w:p w:rsidR="00CF64E0" w:rsidRPr="00D04F52" w:rsidRDefault="00CF64E0" w:rsidP="007F4E4F">
      <w:pPr>
        <w:pStyle w:val="Zwykytekst1"/>
        <w:numPr>
          <w:ilvl w:val="0"/>
          <w:numId w:val="34"/>
        </w:numPr>
        <w:spacing w:line="288" w:lineRule="auto"/>
        <w:ind w:left="284" w:right="-285" w:hanging="284"/>
        <w:jc w:val="both"/>
        <w:rPr>
          <w:rFonts w:ascii="Encode Sans Compressed" w:hAnsi="Encode Sans Compressed" w:cs="Times New Roman"/>
          <w:b/>
          <w:sz w:val="22"/>
          <w:szCs w:val="22"/>
        </w:rPr>
      </w:pPr>
      <w:r w:rsidRPr="00D04F52">
        <w:rPr>
          <w:rFonts w:ascii="Encode Sans Compressed" w:hAnsi="Encode Sans Compressed" w:cs="Times New Roman"/>
          <w:b/>
          <w:sz w:val="22"/>
          <w:szCs w:val="22"/>
          <w:lang w:val="pl-PL"/>
        </w:rPr>
        <w:t>INFORMUJEMY, że zamierzamy / nie zamierzamy wystawiać</w:t>
      </w:r>
      <w:r w:rsidR="00477454">
        <w:rPr>
          <w:rFonts w:ascii="Encode Sans Compressed" w:hAnsi="Encode Sans Compressed" w:cs="Times New Roman"/>
          <w:b/>
          <w:sz w:val="22"/>
          <w:szCs w:val="22"/>
          <w:lang w:val="pl-PL"/>
        </w:rPr>
        <w:t>*</w:t>
      </w:r>
      <w:r w:rsidRPr="00D04F52">
        <w:rPr>
          <w:rFonts w:ascii="Encode Sans Compressed" w:hAnsi="Encode Sans Compressed" w:cs="Times New Roman"/>
          <w:b/>
          <w:sz w:val="22"/>
          <w:szCs w:val="22"/>
          <w:lang w:val="pl-PL"/>
        </w:rPr>
        <w:t xml:space="preserve"> </w:t>
      </w:r>
      <w:r w:rsidRPr="00D04F52">
        <w:rPr>
          <w:rFonts w:ascii="Encode Sans Compressed" w:hAnsi="Encode Sans Compressed" w:cs="Times New Roman"/>
          <w:sz w:val="22"/>
          <w:szCs w:val="22"/>
          <w:lang w:val="pl-PL"/>
        </w:rPr>
        <w:t xml:space="preserve">ustrukturyzowane faktury elektroniczne na podstawie przepisów ustawy z dnia 9 listopada 2018r. o elektronicznym fakturowaniu w zamówieniach publicznych, koncesjach na roboty budowlane lub usługi oraz partnerstwie </w:t>
      </w:r>
      <w:proofErr w:type="spellStart"/>
      <w:r w:rsidRPr="00D04F52">
        <w:rPr>
          <w:rFonts w:ascii="Encode Sans Compressed" w:hAnsi="Encode Sans Compressed" w:cs="Times New Roman"/>
          <w:sz w:val="22"/>
          <w:szCs w:val="22"/>
          <w:lang w:val="pl-PL"/>
        </w:rPr>
        <w:t>publiczno</w:t>
      </w:r>
      <w:proofErr w:type="spellEnd"/>
      <w:r w:rsidRPr="00D04F52">
        <w:rPr>
          <w:rFonts w:ascii="Encode Sans Compressed" w:hAnsi="Encode Sans Compressed" w:cs="Times New Roman"/>
          <w:sz w:val="22"/>
          <w:szCs w:val="22"/>
          <w:lang w:val="pl-PL"/>
        </w:rPr>
        <w:t xml:space="preserve"> – prawnym.</w:t>
      </w:r>
    </w:p>
    <w:p w:rsidR="00CF64E0" w:rsidRPr="00D04F52" w:rsidRDefault="00CF64E0" w:rsidP="007F4E4F">
      <w:pPr>
        <w:pStyle w:val="Zwykytekst"/>
        <w:numPr>
          <w:ilvl w:val="2"/>
          <w:numId w:val="34"/>
        </w:numPr>
        <w:spacing w:line="288" w:lineRule="auto"/>
        <w:ind w:left="284" w:right="-285" w:hanging="284"/>
        <w:jc w:val="both"/>
        <w:rPr>
          <w:rFonts w:ascii="Encode Sans Compressed" w:hAnsi="Encode Sans Compressed" w:cs="Courier New"/>
          <w:sz w:val="16"/>
          <w:szCs w:val="16"/>
        </w:rPr>
      </w:pPr>
      <w:r w:rsidRPr="00D04F52">
        <w:rPr>
          <w:rFonts w:ascii="Encode Sans Compressed" w:hAnsi="Encode Sans Compressed"/>
          <w:sz w:val="16"/>
          <w:szCs w:val="16"/>
        </w:rPr>
        <w:t>niepotrzebne skreślić</w:t>
      </w:r>
    </w:p>
    <w:p w:rsidR="00CF64E0" w:rsidRPr="00D04F52" w:rsidRDefault="00CF64E0" w:rsidP="007F4E4F">
      <w:pPr>
        <w:pStyle w:val="Zwykytekst"/>
        <w:numPr>
          <w:ilvl w:val="0"/>
          <w:numId w:val="34"/>
        </w:numPr>
        <w:suppressAutoHyphens/>
        <w:spacing w:line="288" w:lineRule="auto"/>
        <w:ind w:left="284" w:right="-285" w:hanging="284"/>
        <w:jc w:val="both"/>
        <w:rPr>
          <w:rFonts w:ascii="Encode Sans Compressed" w:hAnsi="Encode Sans Compressed"/>
          <w:sz w:val="22"/>
          <w:szCs w:val="22"/>
        </w:rPr>
      </w:pPr>
      <w:r w:rsidRPr="00D04F52">
        <w:rPr>
          <w:rFonts w:ascii="Encode Sans Compressed" w:hAnsi="Encode Sans Compressed"/>
          <w:b/>
          <w:sz w:val="22"/>
          <w:szCs w:val="22"/>
        </w:rPr>
        <w:t>WSZELKĄ KORESPONDENCJĘ</w:t>
      </w:r>
      <w:r w:rsidRPr="00D04F52">
        <w:rPr>
          <w:rFonts w:ascii="Encode Sans Compressed" w:hAnsi="Encode Sans Compressed"/>
          <w:sz w:val="22"/>
          <w:szCs w:val="22"/>
        </w:rPr>
        <w:t xml:space="preserve"> w sprawie niniejszego postępowania należy kierować na poniższy adres:</w:t>
      </w:r>
    </w:p>
    <w:p w:rsidR="00CF64E0" w:rsidRPr="00D04F52" w:rsidRDefault="00CF64E0" w:rsidP="007F4E4F">
      <w:pPr>
        <w:pStyle w:val="Zwykytekst"/>
        <w:tabs>
          <w:tab w:val="left" w:leader="dot" w:pos="9072"/>
        </w:tabs>
        <w:suppressAutoHyphens/>
        <w:spacing w:line="288" w:lineRule="auto"/>
        <w:ind w:left="284" w:right="-285"/>
        <w:jc w:val="both"/>
        <w:rPr>
          <w:rFonts w:ascii="Encode Sans Compressed" w:hAnsi="Encode Sans Compressed"/>
          <w:sz w:val="22"/>
          <w:szCs w:val="22"/>
        </w:rPr>
      </w:pPr>
      <w:r w:rsidRPr="00D04F52">
        <w:rPr>
          <w:rFonts w:ascii="Encode Sans Compressed" w:hAnsi="Encode Sans Compressed"/>
          <w:sz w:val="22"/>
          <w:szCs w:val="22"/>
        </w:rPr>
        <w:t xml:space="preserve">________________________________________________________________________ </w:t>
      </w:r>
    </w:p>
    <w:p w:rsidR="00CF64E0" w:rsidRPr="00D04F52" w:rsidRDefault="00CF64E0" w:rsidP="007F4E4F">
      <w:pPr>
        <w:tabs>
          <w:tab w:val="left" w:leader="dot" w:pos="9072"/>
        </w:tabs>
        <w:spacing w:line="288" w:lineRule="auto"/>
        <w:ind w:left="284" w:right="-285" w:hanging="284"/>
        <w:jc w:val="both"/>
        <w:rPr>
          <w:rFonts w:ascii="Encode Sans Compressed" w:hAnsi="Encode Sans Compressed"/>
          <w:sz w:val="22"/>
          <w:szCs w:val="22"/>
        </w:rPr>
      </w:pPr>
    </w:p>
    <w:p w:rsidR="00CF64E0" w:rsidRPr="00D04F52" w:rsidRDefault="00CF64E0" w:rsidP="007F4E4F">
      <w:pPr>
        <w:tabs>
          <w:tab w:val="left" w:leader="dot" w:pos="9072"/>
        </w:tabs>
        <w:spacing w:line="288" w:lineRule="auto"/>
        <w:ind w:left="284" w:right="-285"/>
        <w:jc w:val="both"/>
        <w:rPr>
          <w:rFonts w:ascii="Encode Sans Compressed" w:hAnsi="Encode Sans Compressed"/>
          <w:sz w:val="22"/>
          <w:szCs w:val="22"/>
        </w:rPr>
      </w:pPr>
      <w:r w:rsidRPr="00D04F52">
        <w:rPr>
          <w:rFonts w:ascii="Encode Sans Compressed" w:hAnsi="Encode Sans Compressed"/>
          <w:sz w:val="22"/>
          <w:szCs w:val="22"/>
        </w:rPr>
        <w:t>tel. _______________ e-mail: ________________________</w:t>
      </w:r>
    </w:p>
    <w:p w:rsidR="00CF64E0" w:rsidRPr="00D04F52" w:rsidRDefault="00CF64E0" w:rsidP="007F4E4F">
      <w:pPr>
        <w:pStyle w:val="Zwykytekst"/>
        <w:numPr>
          <w:ilvl w:val="0"/>
          <w:numId w:val="34"/>
        </w:numPr>
        <w:suppressAutoHyphens/>
        <w:spacing w:line="288" w:lineRule="auto"/>
        <w:ind w:left="284" w:right="-285" w:hanging="284"/>
        <w:jc w:val="both"/>
        <w:rPr>
          <w:rFonts w:ascii="Encode Sans Compressed" w:hAnsi="Encode Sans Compressed"/>
          <w:sz w:val="22"/>
          <w:szCs w:val="22"/>
        </w:rPr>
      </w:pPr>
      <w:r w:rsidRPr="00D04F52">
        <w:rPr>
          <w:rFonts w:ascii="Encode Sans Compressed" w:hAnsi="Encode Sans Compressed"/>
          <w:b/>
          <w:sz w:val="22"/>
          <w:szCs w:val="22"/>
        </w:rPr>
        <w:t xml:space="preserve">OFERTĘ </w:t>
      </w:r>
      <w:r w:rsidRPr="00D04F52">
        <w:rPr>
          <w:rFonts w:ascii="Encode Sans Compressed" w:hAnsi="Encode Sans Compressed"/>
          <w:sz w:val="22"/>
          <w:szCs w:val="22"/>
        </w:rPr>
        <w:t>niniejszą składamy na _________ stronach.</w:t>
      </w:r>
    </w:p>
    <w:p w:rsidR="00CF64E0" w:rsidRPr="00D04F52" w:rsidRDefault="00CF64E0" w:rsidP="007F4E4F">
      <w:pPr>
        <w:pStyle w:val="Zwykytekst"/>
        <w:numPr>
          <w:ilvl w:val="0"/>
          <w:numId w:val="34"/>
        </w:numPr>
        <w:suppressAutoHyphens/>
        <w:spacing w:line="288" w:lineRule="auto"/>
        <w:ind w:left="284" w:right="-285" w:hanging="284"/>
        <w:jc w:val="both"/>
        <w:rPr>
          <w:rFonts w:ascii="Encode Sans Compressed" w:hAnsi="Encode Sans Compressed"/>
          <w:sz w:val="22"/>
          <w:szCs w:val="22"/>
        </w:rPr>
      </w:pPr>
      <w:r w:rsidRPr="00D04F52">
        <w:rPr>
          <w:rFonts w:ascii="Encode Sans Compressed" w:hAnsi="Encode Sans Compressed"/>
          <w:b/>
          <w:sz w:val="22"/>
          <w:szCs w:val="22"/>
        </w:rPr>
        <w:t xml:space="preserve">ZAŁĄCZNIKAMI </w:t>
      </w:r>
      <w:r w:rsidRPr="00D04F52">
        <w:rPr>
          <w:rFonts w:ascii="Encode Sans Compressed" w:hAnsi="Encode Sans Compressed"/>
          <w:sz w:val="22"/>
          <w:szCs w:val="22"/>
        </w:rPr>
        <w:t>do niniejszej oferty, stanowiącymi jej integralną część są:</w:t>
      </w:r>
    </w:p>
    <w:p w:rsidR="00CF64E0" w:rsidRPr="00D04F52" w:rsidRDefault="00CF64E0" w:rsidP="007F4E4F">
      <w:pPr>
        <w:pStyle w:val="Zwykytekst"/>
        <w:suppressAutoHyphens/>
        <w:spacing w:line="288" w:lineRule="auto"/>
        <w:ind w:left="284" w:right="-285"/>
        <w:jc w:val="both"/>
        <w:rPr>
          <w:rFonts w:ascii="Encode Sans Compressed" w:hAnsi="Encode Sans Compressed"/>
          <w:sz w:val="22"/>
          <w:szCs w:val="22"/>
        </w:rPr>
      </w:pPr>
      <w:r w:rsidRPr="00D04F52">
        <w:rPr>
          <w:rFonts w:ascii="Encode Sans Compressed" w:hAnsi="Encode Sans Compressed"/>
          <w:sz w:val="22"/>
          <w:szCs w:val="22"/>
        </w:rPr>
        <w:t>______________________________________________________________________</w:t>
      </w:r>
    </w:p>
    <w:p w:rsidR="00CF64E0" w:rsidRPr="00D04F52" w:rsidRDefault="00CF64E0" w:rsidP="007F4E4F">
      <w:pPr>
        <w:pStyle w:val="Zwykytekst"/>
        <w:suppressAutoHyphens/>
        <w:spacing w:line="288" w:lineRule="auto"/>
        <w:ind w:left="284" w:right="-285"/>
        <w:jc w:val="both"/>
        <w:rPr>
          <w:rFonts w:ascii="Encode Sans Compressed" w:hAnsi="Encode Sans Compressed"/>
          <w:sz w:val="22"/>
          <w:szCs w:val="22"/>
        </w:rPr>
      </w:pPr>
      <w:r w:rsidRPr="00D04F52">
        <w:rPr>
          <w:rFonts w:ascii="Encode Sans Compressed" w:hAnsi="Encode Sans Compressed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</w:t>
      </w:r>
    </w:p>
    <w:p w:rsidR="00CF64E0" w:rsidRPr="00D04F52" w:rsidRDefault="00CF64E0" w:rsidP="007F4E4F">
      <w:pPr>
        <w:pStyle w:val="Zwykytekst"/>
        <w:suppressAutoHyphens/>
        <w:spacing w:line="288" w:lineRule="auto"/>
        <w:ind w:left="284" w:right="-285" w:hanging="284"/>
        <w:jc w:val="both"/>
        <w:rPr>
          <w:rFonts w:ascii="Encode Sans Compressed" w:hAnsi="Encode Sans Compressed"/>
          <w:sz w:val="22"/>
          <w:szCs w:val="22"/>
        </w:rPr>
      </w:pPr>
    </w:p>
    <w:p w:rsidR="00CF64E0" w:rsidRPr="00D04F52" w:rsidRDefault="00CF64E0" w:rsidP="007F4E4F">
      <w:pPr>
        <w:pStyle w:val="Zwykytekst1"/>
        <w:numPr>
          <w:ilvl w:val="0"/>
          <w:numId w:val="34"/>
        </w:numPr>
        <w:spacing w:line="288" w:lineRule="auto"/>
        <w:ind w:left="284" w:right="-285" w:hanging="284"/>
        <w:jc w:val="both"/>
        <w:rPr>
          <w:rFonts w:ascii="Encode Sans Compressed" w:hAnsi="Encode Sans Compressed"/>
          <w:sz w:val="22"/>
          <w:szCs w:val="22"/>
        </w:rPr>
      </w:pPr>
      <w:r w:rsidRPr="00D04F52">
        <w:rPr>
          <w:rFonts w:ascii="Encode Sans Compressed" w:hAnsi="Encode Sans Compressed" w:cs="Times New Roman"/>
          <w:b/>
          <w:sz w:val="22"/>
          <w:szCs w:val="22"/>
          <w:lang w:val="pl-PL"/>
        </w:rPr>
        <w:t>O</w:t>
      </w:r>
      <w:bookmarkStart w:id="2" w:name="_Hlk505251002"/>
      <w:r w:rsidRPr="00D04F52">
        <w:rPr>
          <w:rFonts w:ascii="Encode Sans Compressed" w:hAnsi="Encode Sans Compressed"/>
          <w:b/>
          <w:bCs/>
          <w:sz w:val="22"/>
          <w:szCs w:val="22"/>
        </w:rPr>
        <w:t>ŚWIADCZAMY,</w:t>
      </w:r>
      <w:r w:rsidR="00236368">
        <w:rPr>
          <w:rFonts w:ascii="Encode Sans Compressed" w:hAnsi="Encode Sans Compressed"/>
          <w:sz w:val="22"/>
          <w:szCs w:val="22"/>
        </w:rPr>
        <w:t xml:space="preserve"> że jesteśmy/nie</w:t>
      </w:r>
      <w:r w:rsidRPr="00D04F52">
        <w:rPr>
          <w:rFonts w:ascii="Encode Sans Compressed" w:hAnsi="Encode Sans Compressed"/>
          <w:sz w:val="22"/>
          <w:szCs w:val="22"/>
        </w:rPr>
        <w:t xml:space="preserve"> jesteśmy</w:t>
      </w:r>
      <w:r w:rsidR="00236368">
        <w:rPr>
          <w:rFonts w:ascii="Encode Sans Compressed" w:hAnsi="Encode Sans Compressed"/>
          <w:sz w:val="22"/>
          <w:szCs w:val="22"/>
          <w:lang w:val="pl-PL"/>
        </w:rPr>
        <w:t>*</w:t>
      </w:r>
      <w:r w:rsidRPr="00D04F52">
        <w:rPr>
          <w:rFonts w:ascii="Encode Sans Compressed" w:hAnsi="Encode Sans Compressed"/>
          <w:sz w:val="22"/>
          <w:szCs w:val="22"/>
        </w:rPr>
        <w:t xml:space="preserve"> mikro/małym/średnim</w:t>
      </w:r>
      <w:r w:rsidRPr="00D04F52">
        <w:rPr>
          <w:rFonts w:ascii="Encode Sans Compressed" w:hAnsi="Encode Sans Compressed"/>
          <w:sz w:val="22"/>
          <w:szCs w:val="22"/>
          <w:lang w:val="pl-PL"/>
        </w:rPr>
        <w:t>*</w:t>
      </w:r>
      <w:r w:rsidRPr="00D04F52">
        <w:rPr>
          <w:rFonts w:ascii="Encode Sans Compressed" w:hAnsi="Encode Sans Compressed"/>
          <w:sz w:val="22"/>
          <w:szCs w:val="22"/>
        </w:rPr>
        <w:t xml:space="preserve"> przedsiębiorstwem.</w:t>
      </w:r>
    </w:p>
    <w:p w:rsidR="00CF64E0" w:rsidRPr="00D04F52" w:rsidRDefault="00CF64E0" w:rsidP="007F4E4F">
      <w:pPr>
        <w:pStyle w:val="Zwykytekst"/>
        <w:numPr>
          <w:ilvl w:val="2"/>
          <w:numId w:val="34"/>
        </w:numPr>
        <w:spacing w:line="288" w:lineRule="auto"/>
        <w:ind w:left="284" w:right="-285" w:hanging="284"/>
        <w:jc w:val="both"/>
        <w:rPr>
          <w:rFonts w:ascii="Encode Sans Compressed" w:hAnsi="Encode Sans Compressed"/>
          <w:sz w:val="16"/>
          <w:szCs w:val="16"/>
        </w:rPr>
      </w:pPr>
      <w:r w:rsidRPr="00D04F52">
        <w:rPr>
          <w:rFonts w:ascii="Encode Sans Compressed" w:hAnsi="Encode Sans Compressed"/>
          <w:sz w:val="16"/>
          <w:szCs w:val="16"/>
        </w:rPr>
        <w:t>niepotrzebne skreślić</w:t>
      </w:r>
    </w:p>
    <w:p w:rsidR="00CF64E0" w:rsidRPr="00D04F52" w:rsidRDefault="00CF64E0" w:rsidP="007F4E4F">
      <w:pPr>
        <w:pStyle w:val="Akapitzlist"/>
        <w:spacing w:line="288" w:lineRule="auto"/>
        <w:ind w:left="284" w:right="-285"/>
        <w:jc w:val="both"/>
        <w:rPr>
          <w:rFonts w:ascii="Encode Sans Compressed" w:hAnsi="Encode Sans Compressed"/>
          <w:i/>
          <w:iCs/>
          <w:sz w:val="16"/>
          <w:szCs w:val="16"/>
        </w:rPr>
      </w:pPr>
      <w:r w:rsidRPr="00D04F52">
        <w:rPr>
          <w:rFonts w:ascii="Encode Sans Compressed" w:hAnsi="Encode Sans Compressed"/>
          <w:i/>
          <w:iCs/>
          <w:sz w:val="16"/>
          <w:szCs w:val="16"/>
        </w:rPr>
        <w:t>UWAGA:</w:t>
      </w:r>
    </w:p>
    <w:p w:rsidR="00CF64E0" w:rsidRPr="00D04F52" w:rsidRDefault="00EA245D" w:rsidP="007F4E4F">
      <w:pPr>
        <w:pStyle w:val="Akapitzlist"/>
        <w:spacing w:line="288" w:lineRule="auto"/>
        <w:ind w:left="284" w:right="-285"/>
        <w:jc w:val="both"/>
        <w:rPr>
          <w:rFonts w:ascii="Encode Sans Compressed" w:hAnsi="Encode Sans Compressed"/>
          <w:i/>
          <w:iCs/>
          <w:sz w:val="16"/>
          <w:szCs w:val="16"/>
        </w:rPr>
      </w:pPr>
      <w:r>
        <w:rPr>
          <w:rFonts w:ascii="Encode Sans Compressed" w:hAnsi="Encode Sans Compressed"/>
          <w:i/>
          <w:iCs/>
          <w:sz w:val="16"/>
          <w:szCs w:val="16"/>
        </w:rPr>
        <w:t>Mikroprzedsiębiorstwo</w:t>
      </w:r>
      <w:r w:rsidR="00CF64E0" w:rsidRPr="00D04F52">
        <w:rPr>
          <w:rFonts w:ascii="Encode Sans Compressed" w:hAnsi="Encode Sans Compressed"/>
          <w:i/>
          <w:iCs/>
          <w:sz w:val="16"/>
          <w:szCs w:val="16"/>
        </w:rPr>
        <w:t xml:space="preserve"> zatrudnia mniej niż 10 osób i którego roczny obrót lub roczna suma bilansowa nie przekracza 2 milionów EUR.  </w:t>
      </w:r>
    </w:p>
    <w:p w:rsidR="00CF64E0" w:rsidRPr="00D04F52" w:rsidRDefault="00EA245D" w:rsidP="007F4E4F">
      <w:pPr>
        <w:pStyle w:val="Akapitzlist"/>
        <w:spacing w:line="288" w:lineRule="auto"/>
        <w:ind w:left="284" w:right="-285"/>
        <w:jc w:val="both"/>
        <w:rPr>
          <w:rFonts w:ascii="Encode Sans Compressed" w:hAnsi="Encode Sans Compressed"/>
          <w:i/>
          <w:iCs/>
          <w:sz w:val="16"/>
          <w:szCs w:val="16"/>
        </w:rPr>
      </w:pPr>
      <w:r>
        <w:rPr>
          <w:rFonts w:ascii="Encode Sans Compressed" w:hAnsi="Encode Sans Compressed"/>
          <w:i/>
          <w:iCs/>
          <w:sz w:val="16"/>
          <w:szCs w:val="16"/>
        </w:rPr>
        <w:t>Małe przedsiębiorstwo</w:t>
      </w:r>
      <w:r w:rsidR="00CF64E0" w:rsidRPr="00D04F52">
        <w:rPr>
          <w:rFonts w:ascii="Encode Sans Compressed" w:hAnsi="Encode Sans Compressed"/>
          <w:i/>
          <w:iCs/>
          <w:sz w:val="16"/>
          <w:szCs w:val="16"/>
        </w:rPr>
        <w:t xml:space="preserve"> zatrudnia mniej niż 50 osób i którego roczny obrót lub roczna suma bilansowa nie przekracza 10 milionów EUR.</w:t>
      </w:r>
    </w:p>
    <w:p w:rsidR="00CF64E0" w:rsidRPr="00D04F52" w:rsidRDefault="00CF64E0" w:rsidP="007F4E4F">
      <w:pPr>
        <w:pStyle w:val="Akapitzlist"/>
        <w:spacing w:line="288" w:lineRule="auto"/>
        <w:ind w:left="284" w:right="-285"/>
        <w:jc w:val="both"/>
        <w:rPr>
          <w:rFonts w:ascii="Encode Sans Compressed" w:hAnsi="Encode Sans Compressed"/>
          <w:i/>
          <w:iCs/>
          <w:sz w:val="16"/>
          <w:szCs w:val="16"/>
        </w:rPr>
      </w:pPr>
      <w:r w:rsidRPr="00D04F52">
        <w:rPr>
          <w:rFonts w:ascii="Encode Sans Compressed" w:hAnsi="Encode Sans Compressed"/>
          <w:i/>
          <w:iCs/>
          <w:sz w:val="16"/>
          <w:szCs w:val="16"/>
        </w:rPr>
        <w:t xml:space="preserve">Średnie przedsiębiorstwo: przedsiębiorstwa, które nie są mikroprzedsiębiorstwami ani małymi przedsiębiorstwami i które zatrudniają mniej niż 250 osób i których roczny obrót nie przekracza 50 milionów EUR. lub roczna suma bilansowa nie przekracza 43 milionów EUR.  </w:t>
      </w:r>
    </w:p>
    <w:bookmarkEnd w:id="2"/>
    <w:p w:rsidR="00CF64E0" w:rsidRPr="00D04F52" w:rsidRDefault="00CF64E0" w:rsidP="007F4E4F">
      <w:pPr>
        <w:pStyle w:val="Zwykytekst1"/>
        <w:spacing w:line="288" w:lineRule="auto"/>
        <w:ind w:left="284" w:right="-285" w:hanging="284"/>
        <w:jc w:val="both"/>
        <w:rPr>
          <w:rFonts w:ascii="Encode Sans Compressed" w:hAnsi="Encode Sans Compressed" w:cs="Times New Roman"/>
          <w:sz w:val="22"/>
          <w:szCs w:val="22"/>
          <w:lang w:val="pl-PL"/>
        </w:rPr>
      </w:pPr>
    </w:p>
    <w:p w:rsidR="00CF64E0" w:rsidRPr="00D04F52" w:rsidRDefault="00CF64E0" w:rsidP="007F4E4F">
      <w:pPr>
        <w:pStyle w:val="NormalnyWeb"/>
        <w:numPr>
          <w:ilvl w:val="0"/>
          <w:numId w:val="34"/>
        </w:numPr>
        <w:tabs>
          <w:tab w:val="left" w:pos="284"/>
          <w:tab w:val="left" w:pos="426"/>
        </w:tabs>
        <w:spacing w:before="0" w:beforeAutospacing="0" w:after="0" w:afterAutospacing="0" w:line="288" w:lineRule="auto"/>
        <w:ind w:left="284" w:right="-285" w:hanging="284"/>
        <w:rPr>
          <w:rFonts w:ascii="Encode Sans Compressed" w:hAnsi="Encode Sans Compressed" w:cs="Arial"/>
          <w:sz w:val="22"/>
          <w:szCs w:val="22"/>
        </w:rPr>
      </w:pPr>
      <w:r w:rsidRPr="00D04F52">
        <w:rPr>
          <w:rFonts w:ascii="Encode Sans Compressed" w:hAnsi="Encode Sans Compressed"/>
          <w:b/>
          <w:sz w:val="22"/>
          <w:szCs w:val="22"/>
        </w:rPr>
        <w:t>O</w:t>
      </w:r>
      <w:r w:rsidRPr="00D04F52">
        <w:rPr>
          <w:rFonts w:ascii="Encode Sans Compressed" w:hAnsi="Encode Sans Compressed"/>
          <w:b/>
          <w:bCs/>
          <w:sz w:val="22"/>
          <w:szCs w:val="22"/>
        </w:rPr>
        <w:t>ŚWIADCZAM,</w:t>
      </w:r>
      <w:r w:rsidRPr="00D04F52">
        <w:rPr>
          <w:rFonts w:ascii="Encode Sans Compressed" w:hAnsi="Encode Sans Compressed" w:cs="Arial"/>
          <w:sz w:val="22"/>
          <w:szCs w:val="22"/>
        </w:rPr>
        <w:t xml:space="preserve"> że wypełniłem obowiązki informacyjne przewidziane w art. 13 lub art. 14 RODO wobec osób fizycznych, od których dane osobowe bezpośrednio lub pośrednio pozyskałem w celu ubiegania się o udzielenie zamówienia publicznego w niniejszym postępowaniu.*</w:t>
      </w:r>
    </w:p>
    <w:p w:rsidR="00CF64E0" w:rsidRPr="00D04F52" w:rsidRDefault="00CF64E0" w:rsidP="007F4E4F">
      <w:pPr>
        <w:pStyle w:val="NormalnyWeb"/>
        <w:spacing w:before="0" w:beforeAutospacing="0" w:after="0" w:afterAutospacing="0" w:line="288" w:lineRule="auto"/>
        <w:ind w:right="-285"/>
        <w:rPr>
          <w:rFonts w:ascii="Encode Sans Compressed" w:hAnsi="Encode Sans Compressed" w:cs="Arial"/>
          <w:sz w:val="16"/>
          <w:szCs w:val="16"/>
        </w:rPr>
      </w:pPr>
      <w:r w:rsidRPr="00D04F52">
        <w:rPr>
          <w:rFonts w:ascii="Encode Sans Compressed" w:hAnsi="Encode Sans Compressed" w:cs="Arial"/>
          <w:sz w:val="22"/>
          <w:szCs w:val="22"/>
        </w:rPr>
        <w:lastRenderedPageBreak/>
        <w:t>*</w:t>
      </w:r>
      <w:r w:rsidRPr="00D04F52">
        <w:rPr>
          <w:rFonts w:ascii="Encode Sans Compressed" w:hAnsi="Encode Sans Compressed" w:cs="Arial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CF64E0" w:rsidRPr="00D04F52" w:rsidRDefault="00CF64E0" w:rsidP="007F4E4F">
      <w:pPr>
        <w:pStyle w:val="Zwykytekst"/>
        <w:suppressAutoHyphens/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</w:p>
    <w:p w:rsidR="00CF64E0" w:rsidRPr="00D04F52" w:rsidRDefault="00CF64E0" w:rsidP="007F4E4F">
      <w:pPr>
        <w:pStyle w:val="Zwykytekst"/>
        <w:suppressAutoHyphens/>
        <w:spacing w:line="288" w:lineRule="auto"/>
        <w:jc w:val="both"/>
        <w:rPr>
          <w:rFonts w:ascii="Encode Sans Compressed" w:hAnsi="Encode Sans Compressed"/>
          <w:sz w:val="22"/>
          <w:szCs w:val="22"/>
          <w:lang w:val="pl-PL"/>
        </w:rPr>
      </w:pPr>
    </w:p>
    <w:p w:rsidR="00CF64E0" w:rsidRPr="00D04F52" w:rsidRDefault="00CF64E0" w:rsidP="007F4E4F">
      <w:pPr>
        <w:pStyle w:val="Zwykytekst"/>
        <w:suppressAutoHyphens/>
        <w:spacing w:line="288" w:lineRule="auto"/>
        <w:jc w:val="both"/>
        <w:rPr>
          <w:rFonts w:ascii="Encode Sans Compressed" w:hAnsi="Encode Sans Compressed"/>
          <w:sz w:val="22"/>
          <w:szCs w:val="22"/>
          <w:lang w:val="pl-PL"/>
        </w:rPr>
      </w:pPr>
    </w:p>
    <w:p w:rsidR="00CF64E0" w:rsidRPr="00D04F52" w:rsidRDefault="00CF64E0" w:rsidP="007F4E4F">
      <w:pPr>
        <w:pStyle w:val="Zwykytekst"/>
        <w:suppressAutoHyphens/>
        <w:spacing w:line="288" w:lineRule="auto"/>
        <w:jc w:val="both"/>
        <w:rPr>
          <w:rFonts w:ascii="Encode Sans Compressed" w:hAnsi="Encode Sans Compressed"/>
          <w:sz w:val="22"/>
          <w:szCs w:val="22"/>
          <w:lang w:val="pl-PL"/>
        </w:rPr>
      </w:pPr>
    </w:p>
    <w:p w:rsidR="00CF64E0" w:rsidRPr="00D04F52" w:rsidRDefault="00CF64E0" w:rsidP="007F4E4F">
      <w:pPr>
        <w:pStyle w:val="Zwykytekst"/>
        <w:suppressAutoHyphens/>
        <w:spacing w:line="288" w:lineRule="auto"/>
        <w:rPr>
          <w:rFonts w:ascii="Encode Sans Compressed" w:hAnsi="Encode Sans Compressed"/>
          <w:sz w:val="22"/>
          <w:szCs w:val="22"/>
        </w:rPr>
      </w:pPr>
      <w:r w:rsidRPr="00D04F52">
        <w:rPr>
          <w:rFonts w:ascii="Encode Sans Compressed" w:hAnsi="Encode Sans Compressed"/>
          <w:sz w:val="22"/>
          <w:szCs w:val="22"/>
        </w:rPr>
        <w:t>__________________ dnia __ __ 202</w:t>
      </w:r>
      <w:r w:rsidR="00CB3496">
        <w:rPr>
          <w:rFonts w:ascii="Encode Sans Compressed" w:hAnsi="Encode Sans Compressed"/>
          <w:sz w:val="22"/>
          <w:szCs w:val="22"/>
          <w:lang w:val="pl-PL"/>
        </w:rPr>
        <w:t>4</w:t>
      </w:r>
      <w:r w:rsidRPr="00D04F52">
        <w:rPr>
          <w:rFonts w:ascii="Encode Sans Compressed" w:hAnsi="Encode Sans Compressed"/>
          <w:sz w:val="22"/>
          <w:szCs w:val="22"/>
        </w:rPr>
        <w:t xml:space="preserve"> roku</w:t>
      </w:r>
    </w:p>
    <w:p w:rsidR="00CF64E0" w:rsidRPr="00D04F52" w:rsidRDefault="00CF64E0" w:rsidP="007F4E4F">
      <w:pPr>
        <w:pStyle w:val="Zwykytekst"/>
        <w:suppressAutoHyphens/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D04F52">
        <w:rPr>
          <w:rFonts w:ascii="Encode Sans Compressed" w:hAnsi="Encode Sans Compressed"/>
          <w:sz w:val="22"/>
          <w:szCs w:val="22"/>
        </w:rPr>
        <w:tab/>
        <w:t>* niepotrzebne skreślić</w:t>
      </w:r>
    </w:p>
    <w:p w:rsidR="00C20140" w:rsidRPr="00D04F52" w:rsidRDefault="00CF64E0" w:rsidP="007F4E4F">
      <w:pPr>
        <w:suppressAutoHyphens/>
        <w:spacing w:line="288" w:lineRule="auto"/>
        <w:jc w:val="center"/>
        <w:rPr>
          <w:rFonts w:ascii="Encode Sans Compressed" w:hAnsi="Encode Sans Compressed"/>
        </w:rPr>
      </w:pPr>
      <w:r w:rsidRPr="00D04F52">
        <w:rPr>
          <w:rFonts w:ascii="Encode Sans Compressed" w:hAnsi="Encode Sans Compressed"/>
          <w:sz w:val="22"/>
          <w:szCs w:val="22"/>
        </w:rPr>
        <w:br w:type="page"/>
      </w:r>
    </w:p>
    <w:p w:rsidR="00F26CE9" w:rsidRPr="00D04F52" w:rsidRDefault="00F26CE9" w:rsidP="007F4E4F">
      <w:pPr>
        <w:pStyle w:val="tytu"/>
        <w:pageBreakBefore/>
        <w:spacing w:line="288" w:lineRule="auto"/>
        <w:rPr>
          <w:rFonts w:ascii="Encode Sans Compressed" w:hAnsi="Encode Sans Compressed"/>
          <w:b w:val="0"/>
          <w:sz w:val="22"/>
          <w:szCs w:val="22"/>
        </w:rPr>
      </w:pPr>
      <w:r w:rsidRPr="00D04F52">
        <w:rPr>
          <w:rFonts w:ascii="Encode Sans Compressed" w:hAnsi="Encode Sans Compressed"/>
          <w:sz w:val="22"/>
          <w:szCs w:val="22"/>
        </w:rPr>
        <w:t>Formularz 3.1.</w:t>
      </w:r>
    </w:p>
    <w:p w:rsidR="00F26CE9" w:rsidRPr="00D04F52" w:rsidRDefault="00B01794" w:rsidP="007F4E4F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i/>
          <w:iCs/>
          <w:sz w:val="22"/>
          <w:szCs w:val="22"/>
        </w:rPr>
      </w:pPr>
      <w:r w:rsidRPr="00D04F52">
        <w:rPr>
          <w:noProof/>
        </w:rPr>
        <mc:AlternateContent>
          <mc:Choice Requires="wps">
            <w:drawing>
              <wp:anchor distT="0" distB="0" distL="114935" distR="114935" simplePos="0" relativeHeight="251656192" behindDoc="0" locked="0" layoutInCell="1" allowOverlap="1">
                <wp:simplePos x="0" y="0"/>
                <wp:positionH relativeFrom="column">
                  <wp:posOffset>19050</wp:posOffset>
                </wp:positionH>
                <wp:positionV relativeFrom="paragraph">
                  <wp:posOffset>149225</wp:posOffset>
                </wp:positionV>
                <wp:extent cx="5638800" cy="762000"/>
                <wp:effectExtent l="0" t="0" r="0" b="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1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38800" cy="7620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6350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F64E0" w:rsidRPr="00574F02" w:rsidRDefault="00CF64E0" w:rsidP="00F26CE9">
                            <w:pPr>
                              <w:spacing w:before="120" w:after="120" w:line="288" w:lineRule="auto"/>
                              <w:jc w:val="center"/>
                              <w:rPr>
                                <w:rFonts w:ascii="Encode Sans Compressed" w:hAnsi="Encode Sans Compressed"/>
                                <w:b/>
                                <w:bCs/>
                                <w:color w:val="000000"/>
                              </w:rPr>
                            </w:pPr>
                            <w:r w:rsidRPr="00574F02">
                              <w:rPr>
                                <w:rFonts w:ascii="Encode Sans Compressed" w:hAnsi="Encode Sans Compressed"/>
                                <w:b/>
                              </w:rPr>
                              <w:t xml:space="preserve">ZOBOWIĄZANIE  </w:t>
                            </w:r>
                            <w:r w:rsidRPr="00574F02">
                              <w:rPr>
                                <w:rFonts w:ascii="Encode Sans Compressed" w:hAnsi="Encode Sans Compressed"/>
                                <w:b/>
                                <w:bCs/>
                                <w:color w:val="000000"/>
                              </w:rPr>
                              <w:t xml:space="preserve">PODMIOTU </w:t>
                            </w:r>
                          </w:p>
                          <w:p w:rsidR="00CF64E0" w:rsidRPr="00574F02" w:rsidRDefault="00CF64E0" w:rsidP="00F26CE9">
                            <w:pPr>
                              <w:jc w:val="center"/>
                              <w:rPr>
                                <w:rFonts w:ascii="Encode Sans Compressed" w:hAnsi="Encode Sans Compressed"/>
                                <w:sz w:val="22"/>
                                <w:szCs w:val="22"/>
                              </w:rPr>
                            </w:pPr>
                            <w:r w:rsidRPr="00574F02">
                              <w:rPr>
                                <w:rFonts w:ascii="Encode Sans Compressed" w:hAnsi="Encode Sans Compressed"/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  <w:t>do oddania do dyspozycji Wykonawcy  niezbędnych zasobów na potrzeby realizacji zamówienia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1.5pt;margin-top:11.75pt;width:444pt;height:60pt;z-index:25165619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" fillcolor="silver" strokeweight=".5pt">
                <v:textbox inset="7.45pt,3.85pt,7.45pt,3.85pt">
                  <w:txbxContent>
                    <w:p w:rsidR="00CF64E0" w:rsidRPr="00574F02" w:rsidRDefault="00CF64E0" w:rsidP="00F26CE9">
                      <w:pPr>
                        <w:spacing w:before="120" w:after="120" w:line="288" w:lineRule="auto"/>
                        <w:jc w:val="center"/>
                        <w:rPr>
                          <w:rFonts w:ascii="Encode Sans Compressed" w:hAnsi="Encode Sans Compressed"/>
                          <w:b/>
                          <w:bCs/>
                          <w:color w:val="000000"/>
                        </w:rPr>
                      </w:pPr>
                      <w:r w:rsidRPr="00574F02">
                        <w:rPr>
                          <w:rFonts w:ascii="Encode Sans Compressed" w:hAnsi="Encode Sans Compressed"/>
                          <w:b/>
                        </w:rPr>
                        <w:t xml:space="preserve">ZOBOWIĄZANIE  </w:t>
                      </w:r>
                      <w:r w:rsidRPr="00574F02">
                        <w:rPr>
                          <w:rFonts w:ascii="Encode Sans Compressed" w:hAnsi="Encode Sans Compressed"/>
                          <w:b/>
                          <w:bCs/>
                          <w:color w:val="000000"/>
                        </w:rPr>
                        <w:t xml:space="preserve">PODMIOTU </w:t>
                      </w:r>
                    </w:p>
                    <w:p w:rsidR="00CF64E0" w:rsidRPr="00574F02" w:rsidRDefault="00CF64E0" w:rsidP="00F26CE9">
                      <w:pPr>
                        <w:jc w:val="center"/>
                        <w:rPr>
                          <w:rFonts w:ascii="Encode Sans Compressed" w:hAnsi="Encode Sans Compressed"/>
                          <w:sz w:val="22"/>
                          <w:szCs w:val="22"/>
                        </w:rPr>
                      </w:pPr>
                      <w:r w:rsidRPr="00574F02">
                        <w:rPr>
                          <w:rFonts w:ascii="Encode Sans Compressed" w:hAnsi="Encode Sans Compressed"/>
                          <w:b/>
                          <w:bCs/>
                          <w:color w:val="000000"/>
                          <w:sz w:val="22"/>
                          <w:szCs w:val="22"/>
                        </w:rPr>
                        <w:t>do oddania do dyspozycji Wykonawcy  niezbędnych zasobów na potrzeby realizacji zamówienia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F26CE9" w:rsidRPr="00D04F52">
        <w:rPr>
          <w:rFonts w:ascii="Encode Sans Compressed" w:hAnsi="Encode Sans Compressed"/>
          <w:i/>
          <w:iCs/>
          <w:sz w:val="22"/>
          <w:szCs w:val="22"/>
        </w:rPr>
        <w:t xml:space="preserve">UWAGA: </w:t>
      </w:r>
    </w:p>
    <w:p w:rsidR="00F26CE9" w:rsidRPr="00D04F52" w:rsidRDefault="00F26CE9" w:rsidP="007F4E4F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sz w:val="22"/>
          <w:szCs w:val="22"/>
        </w:rPr>
      </w:pPr>
      <w:r w:rsidRPr="00D04F52">
        <w:rPr>
          <w:rFonts w:ascii="Encode Sans Compressed" w:hAnsi="Encode Sans Compressed"/>
          <w:i/>
          <w:iCs/>
          <w:sz w:val="22"/>
          <w:szCs w:val="22"/>
        </w:rPr>
        <w:t xml:space="preserve">=&gt; Zamiast niniejszego Formularza można przedstawić inne dokumenty, w szczególności: </w:t>
      </w:r>
    </w:p>
    <w:p w:rsidR="00F26CE9" w:rsidRPr="00D04F52" w:rsidRDefault="00F26CE9" w:rsidP="007F4E4F">
      <w:pPr>
        <w:autoSpaceDE w:val="0"/>
        <w:autoSpaceDN w:val="0"/>
        <w:adjustRightInd w:val="0"/>
        <w:spacing w:line="288" w:lineRule="auto"/>
        <w:ind w:left="284"/>
        <w:rPr>
          <w:rFonts w:ascii="Encode Sans Compressed" w:hAnsi="Encode Sans Compressed"/>
          <w:sz w:val="22"/>
          <w:szCs w:val="22"/>
        </w:rPr>
      </w:pPr>
      <w:r w:rsidRPr="00D04F52">
        <w:rPr>
          <w:rFonts w:ascii="Encode Sans Compressed" w:hAnsi="Encode Sans Compressed"/>
          <w:i/>
          <w:iCs/>
          <w:sz w:val="22"/>
          <w:szCs w:val="22"/>
        </w:rPr>
        <w:t xml:space="preserve">•  zobowiązanie podmiotu, o którym mowa w art. 118 ust. 3 ustawy </w:t>
      </w:r>
      <w:proofErr w:type="spellStart"/>
      <w:r w:rsidRPr="00D04F52">
        <w:rPr>
          <w:rFonts w:ascii="Encode Sans Compressed" w:hAnsi="Encode Sans Compressed"/>
          <w:i/>
          <w:iCs/>
          <w:sz w:val="22"/>
          <w:szCs w:val="22"/>
        </w:rPr>
        <w:t>Pzp</w:t>
      </w:r>
      <w:proofErr w:type="spellEnd"/>
      <w:r w:rsidRPr="00D04F52">
        <w:rPr>
          <w:rFonts w:ascii="Encode Sans Compressed" w:hAnsi="Encode Sans Compressed"/>
          <w:i/>
          <w:iCs/>
          <w:sz w:val="22"/>
          <w:szCs w:val="22"/>
        </w:rPr>
        <w:t xml:space="preserve"> </w:t>
      </w:r>
    </w:p>
    <w:p w:rsidR="00F26CE9" w:rsidRPr="00D04F52" w:rsidRDefault="00F26CE9" w:rsidP="007F4E4F">
      <w:pPr>
        <w:autoSpaceDE w:val="0"/>
        <w:autoSpaceDN w:val="0"/>
        <w:adjustRightInd w:val="0"/>
        <w:spacing w:line="288" w:lineRule="auto"/>
        <w:ind w:left="284"/>
        <w:rPr>
          <w:rFonts w:ascii="Encode Sans Compressed" w:hAnsi="Encode Sans Compressed"/>
          <w:sz w:val="22"/>
          <w:szCs w:val="22"/>
        </w:rPr>
      </w:pPr>
      <w:r w:rsidRPr="00D04F52">
        <w:rPr>
          <w:rFonts w:ascii="Encode Sans Compressed" w:hAnsi="Encode Sans Compressed"/>
          <w:i/>
          <w:iCs/>
          <w:sz w:val="22"/>
          <w:szCs w:val="22"/>
        </w:rPr>
        <w:t xml:space="preserve">•  dokumenty określające: </w:t>
      </w:r>
    </w:p>
    <w:p w:rsidR="00F26CE9" w:rsidRPr="00D04F52" w:rsidRDefault="00F26CE9" w:rsidP="007F4E4F">
      <w:pPr>
        <w:autoSpaceDE w:val="0"/>
        <w:autoSpaceDN w:val="0"/>
        <w:adjustRightInd w:val="0"/>
        <w:spacing w:line="288" w:lineRule="auto"/>
        <w:ind w:left="284"/>
        <w:rPr>
          <w:rFonts w:ascii="Encode Sans Compressed" w:hAnsi="Encode Sans Compressed"/>
          <w:sz w:val="22"/>
          <w:szCs w:val="22"/>
        </w:rPr>
      </w:pPr>
      <w:r w:rsidRPr="00D04F52">
        <w:rPr>
          <w:rFonts w:ascii="Encode Sans Compressed" w:hAnsi="Encode Sans Compressed"/>
          <w:i/>
          <w:iCs/>
          <w:sz w:val="22"/>
          <w:szCs w:val="22"/>
        </w:rPr>
        <w:t xml:space="preserve">1) zakresu dostępnych Wykonawcy zasobów innego podmiotu, </w:t>
      </w:r>
    </w:p>
    <w:p w:rsidR="00F26CE9" w:rsidRPr="00D04F52" w:rsidRDefault="00F26CE9" w:rsidP="007F4E4F">
      <w:pPr>
        <w:autoSpaceDE w:val="0"/>
        <w:autoSpaceDN w:val="0"/>
        <w:adjustRightInd w:val="0"/>
        <w:spacing w:line="288" w:lineRule="auto"/>
        <w:ind w:left="284" w:right="-352"/>
        <w:rPr>
          <w:rFonts w:ascii="Encode Sans Compressed" w:hAnsi="Encode Sans Compressed"/>
          <w:sz w:val="22"/>
          <w:szCs w:val="22"/>
        </w:rPr>
      </w:pPr>
      <w:r w:rsidRPr="00D04F52">
        <w:rPr>
          <w:rFonts w:ascii="Encode Sans Compressed" w:hAnsi="Encode Sans Compressed"/>
          <w:i/>
          <w:iCs/>
          <w:sz w:val="22"/>
          <w:szCs w:val="22"/>
        </w:rPr>
        <w:t>2) sposobu wykorzystania zasobów innego podmiotu, przez Wykonawcę, przy wykonywaniu zamówienia publicznego,</w:t>
      </w:r>
    </w:p>
    <w:p w:rsidR="00F26CE9" w:rsidRPr="00D04F52" w:rsidRDefault="00F26CE9" w:rsidP="007F4E4F">
      <w:pPr>
        <w:autoSpaceDE w:val="0"/>
        <w:autoSpaceDN w:val="0"/>
        <w:adjustRightInd w:val="0"/>
        <w:spacing w:line="288" w:lineRule="auto"/>
        <w:ind w:left="284"/>
        <w:rPr>
          <w:rFonts w:ascii="Encode Sans Compressed" w:hAnsi="Encode Sans Compressed"/>
          <w:i/>
          <w:iCs/>
          <w:sz w:val="22"/>
          <w:szCs w:val="22"/>
        </w:rPr>
      </w:pPr>
      <w:r w:rsidRPr="00D04F52">
        <w:rPr>
          <w:rFonts w:ascii="Encode Sans Compressed" w:hAnsi="Encode Sans Compressed"/>
          <w:i/>
          <w:iCs/>
          <w:sz w:val="22"/>
          <w:szCs w:val="22"/>
        </w:rPr>
        <w:t xml:space="preserve">3) zakres i okres udziału innego podmiotu przy wykonywaniu zamówienia publicznego </w:t>
      </w:r>
    </w:p>
    <w:p w:rsidR="00F26CE9" w:rsidRPr="00D04F52" w:rsidRDefault="00F26CE9" w:rsidP="007F4E4F">
      <w:pPr>
        <w:autoSpaceDE w:val="0"/>
        <w:autoSpaceDN w:val="0"/>
        <w:adjustRightInd w:val="0"/>
        <w:spacing w:line="288" w:lineRule="auto"/>
        <w:ind w:left="284"/>
        <w:rPr>
          <w:rFonts w:ascii="Encode Sans Compressed" w:hAnsi="Encode Sans Compressed"/>
          <w:i/>
          <w:iCs/>
          <w:sz w:val="22"/>
          <w:szCs w:val="22"/>
        </w:rPr>
      </w:pPr>
      <w:r w:rsidRPr="00D04F52">
        <w:rPr>
          <w:rFonts w:ascii="Encode Sans Compressed" w:hAnsi="Encode Sans Compressed"/>
          <w:i/>
          <w:iCs/>
          <w:sz w:val="22"/>
          <w:szCs w:val="22"/>
        </w:rPr>
        <w:t xml:space="preserve">4) czy podmiot , na zdolnościach którego wykonawca polega w odniesieniu do warunków udziału w postępowaniu dotyczących wykształcenia , kwalifikacji zawodowych lub doświadczenia , zrealizuje roboty budowlane lub usługi , których wskazane zdolności dotyczą  </w:t>
      </w:r>
    </w:p>
    <w:p w:rsidR="00F26CE9" w:rsidRPr="00D04F52" w:rsidRDefault="00F26CE9" w:rsidP="007F4E4F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sz w:val="22"/>
          <w:szCs w:val="22"/>
        </w:rPr>
      </w:pPr>
    </w:p>
    <w:p w:rsidR="00F26CE9" w:rsidRPr="00D04F52" w:rsidRDefault="00F26CE9" w:rsidP="007F4E4F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D04F52">
        <w:rPr>
          <w:rFonts w:ascii="Encode Sans Compressed" w:hAnsi="Encode Sans Compressed"/>
          <w:b/>
          <w:bCs/>
          <w:sz w:val="22"/>
          <w:szCs w:val="22"/>
        </w:rPr>
        <w:t xml:space="preserve">W imieniu: </w:t>
      </w:r>
      <w:r w:rsidRPr="00D04F52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</w:t>
      </w:r>
    </w:p>
    <w:p w:rsidR="00F26CE9" w:rsidRPr="00D04F52" w:rsidRDefault="00F26CE9" w:rsidP="007F4E4F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D04F52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</w:t>
      </w:r>
    </w:p>
    <w:p w:rsidR="00F26CE9" w:rsidRPr="00D04F52" w:rsidRDefault="00F26CE9" w:rsidP="007F4E4F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D04F52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</w:t>
      </w:r>
    </w:p>
    <w:p w:rsidR="00F26CE9" w:rsidRPr="00D04F52" w:rsidRDefault="00F26CE9" w:rsidP="007F4E4F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D04F52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</w:t>
      </w:r>
    </w:p>
    <w:p w:rsidR="00F26CE9" w:rsidRPr="00D04F52" w:rsidRDefault="00F26CE9" w:rsidP="007F4E4F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i/>
          <w:iCs/>
          <w:sz w:val="22"/>
          <w:szCs w:val="22"/>
        </w:rPr>
      </w:pPr>
      <w:r w:rsidRPr="00D04F52">
        <w:rPr>
          <w:rFonts w:ascii="Encode Sans Compressed" w:hAnsi="Encode Sans Compressed"/>
          <w:i/>
          <w:sz w:val="22"/>
          <w:szCs w:val="22"/>
        </w:rPr>
        <w:t xml:space="preserve">  (pełna nazwa/firma, adres,  NIP/PESEL, KRS/</w:t>
      </w:r>
      <w:proofErr w:type="spellStart"/>
      <w:r w:rsidRPr="00D04F52">
        <w:rPr>
          <w:rFonts w:ascii="Encode Sans Compressed" w:hAnsi="Encode Sans Compressed"/>
          <w:i/>
          <w:sz w:val="22"/>
          <w:szCs w:val="22"/>
        </w:rPr>
        <w:t>CEiDG</w:t>
      </w:r>
      <w:proofErr w:type="spellEnd"/>
      <w:r w:rsidRPr="00D04F52">
        <w:rPr>
          <w:rFonts w:ascii="Encode Sans Compressed" w:hAnsi="Encode Sans Compressed"/>
          <w:i/>
          <w:sz w:val="22"/>
          <w:szCs w:val="22"/>
        </w:rPr>
        <w:t xml:space="preserve"> </w:t>
      </w:r>
      <w:r w:rsidRPr="00D04F52">
        <w:rPr>
          <w:rFonts w:ascii="Encode Sans Compressed" w:hAnsi="Encode Sans Compressed"/>
          <w:i/>
          <w:iCs/>
          <w:sz w:val="22"/>
          <w:szCs w:val="22"/>
        </w:rPr>
        <w:t xml:space="preserve"> </w:t>
      </w:r>
      <w:r w:rsidRPr="00D04F52">
        <w:rPr>
          <w:rFonts w:ascii="Encode Sans Compressed" w:hAnsi="Encode Sans Compressed"/>
          <w:i/>
          <w:sz w:val="22"/>
          <w:szCs w:val="22"/>
        </w:rPr>
        <w:t>podmiotu n</w:t>
      </w:r>
      <w:r w:rsidRPr="00D04F52">
        <w:rPr>
          <w:rFonts w:ascii="Encode Sans Compressed" w:hAnsi="Encode Sans Compressed"/>
          <w:i/>
          <w:iCs/>
          <w:sz w:val="22"/>
          <w:szCs w:val="22"/>
        </w:rPr>
        <w:t>a zasobach którego polega Wykonawca)</w:t>
      </w:r>
    </w:p>
    <w:p w:rsidR="00F26CE9" w:rsidRPr="00D04F52" w:rsidRDefault="00F26CE9" w:rsidP="007F4E4F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sz w:val="22"/>
          <w:szCs w:val="22"/>
        </w:rPr>
      </w:pPr>
    </w:p>
    <w:p w:rsidR="00F26CE9" w:rsidRPr="00D04F52" w:rsidRDefault="00F26CE9" w:rsidP="007F4E4F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sz w:val="22"/>
          <w:szCs w:val="22"/>
        </w:rPr>
      </w:pPr>
      <w:r w:rsidRPr="00D04F52">
        <w:rPr>
          <w:rFonts w:ascii="Encode Sans Compressed" w:hAnsi="Encode Sans Compressed"/>
          <w:sz w:val="22"/>
          <w:szCs w:val="22"/>
        </w:rPr>
        <w:t xml:space="preserve">zobowiązuję się do oddania swoich zasobów </w:t>
      </w:r>
    </w:p>
    <w:p w:rsidR="00F26CE9" w:rsidRPr="00D04F52" w:rsidRDefault="00F26CE9" w:rsidP="007F4E4F">
      <w:pPr>
        <w:autoSpaceDE w:val="0"/>
        <w:autoSpaceDN w:val="0"/>
        <w:adjustRightInd w:val="0"/>
        <w:spacing w:line="288" w:lineRule="auto"/>
        <w:jc w:val="center"/>
        <w:rPr>
          <w:rFonts w:ascii="Encode Sans Compressed" w:hAnsi="Encode Sans Compressed"/>
          <w:sz w:val="22"/>
          <w:szCs w:val="22"/>
        </w:rPr>
      </w:pPr>
      <w:r w:rsidRPr="00D04F52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…………………………………………………………………………………………………………………………………………</w:t>
      </w:r>
      <w:r w:rsidR="00BC117E" w:rsidRPr="00D04F52">
        <w:rPr>
          <w:rFonts w:ascii="Encode Sans Compressed" w:hAnsi="Encode Sans Compressed"/>
          <w:sz w:val="22"/>
          <w:szCs w:val="22"/>
        </w:rPr>
        <w:t>………………………………</w:t>
      </w:r>
      <w:r w:rsidRPr="00D04F52">
        <w:rPr>
          <w:rFonts w:ascii="Encode Sans Compressed" w:hAnsi="Encode Sans Compressed"/>
          <w:i/>
          <w:iCs/>
          <w:sz w:val="22"/>
          <w:szCs w:val="22"/>
        </w:rPr>
        <w:t xml:space="preserve"> (określenie zasobu – wiedza i doświadczenie , potencjał kadrowy, potencjał ekonomiczno-finansowy)                                </w:t>
      </w:r>
    </w:p>
    <w:p w:rsidR="00F26CE9" w:rsidRPr="00D04F52" w:rsidRDefault="00F26CE9" w:rsidP="007F4E4F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sz w:val="22"/>
          <w:szCs w:val="22"/>
        </w:rPr>
      </w:pPr>
    </w:p>
    <w:p w:rsidR="00F26CE9" w:rsidRPr="00D04F52" w:rsidRDefault="00F26CE9" w:rsidP="007F4E4F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sz w:val="22"/>
          <w:szCs w:val="22"/>
        </w:rPr>
      </w:pPr>
      <w:r w:rsidRPr="00D04F52">
        <w:rPr>
          <w:rFonts w:ascii="Encode Sans Compressed" w:hAnsi="Encode Sans Compressed"/>
          <w:sz w:val="22"/>
          <w:szCs w:val="22"/>
        </w:rPr>
        <w:t xml:space="preserve">do dyspozycji Wykonawcy: </w:t>
      </w:r>
    </w:p>
    <w:p w:rsidR="00F26CE9" w:rsidRPr="00D04F52" w:rsidRDefault="00F26CE9" w:rsidP="007F4E4F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D04F52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</w:t>
      </w:r>
    </w:p>
    <w:p w:rsidR="00F26CE9" w:rsidRPr="00D04F52" w:rsidRDefault="00F26CE9" w:rsidP="007F4E4F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D04F52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</w:t>
      </w:r>
    </w:p>
    <w:p w:rsidR="00F26CE9" w:rsidRPr="00D04F52" w:rsidRDefault="00F26CE9" w:rsidP="007F4E4F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D04F52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</w:t>
      </w:r>
    </w:p>
    <w:p w:rsidR="00F26CE9" w:rsidRPr="00D04F52" w:rsidRDefault="00F26CE9" w:rsidP="007F4E4F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D04F52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</w:t>
      </w:r>
    </w:p>
    <w:p w:rsidR="00F26CE9" w:rsidRPr="00D04F52" w:rsidRDefault="00F26CE9" w:rsidP="007F4E4F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sz w:val="22"/>
          <w:szCs w:val="22"/>
        </w:rPr>
      </w:pPr>
    </w:p>
    <w:p w:rsidR="00F26CE9" w:rsidRPr="00D04F52" w:rsidRDefault="00F26CE9" w:rsidP="007F4E4F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sz w:val="22"/>
          <w:szCs w:val="22"/>
        </w:rPr>
      </w:pPr>
      <w:r w:rsidRPr="00D04F52">
        <w:rPr>
          <w:rFonts w:ascii="Encode Sans Compressed" w:hAnsi="Encode Sans Compressed"/>
          <w:sz w:val="22"/>
          <w:szCs w:val="22"/>
        </w:rPr>
        <w:t xml:space="preserve">przy wykonywaniu zamówienia pod nazwą: </w:t>
      </w:r>
    </w:p>
    <w:p w:rsidR="00162152" w:rsidRDefault="00162152" w:rsidP="007F4E4F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b/>
          <w:sz w:val="22"/>
          <w:szCs w:val="22"/>
        </w:rPr>
      </w:pPr>
      <w:r w:rsidRPr="00162152">
        <w:rPr>
          <w:rFonts w:ascii="Encode Sans Compressed" w:hAnsi="Encode Sans Compressed"/>
          <w:b/>
          <w:sz w:val="22"/>
          <w:szCs w:val="22"/>
        </w:rPr>
        <w:t>Organizacja i przeprowadzenie Generalnego Pomiaru Ruchu w 2025 r. na drogach wojewódzkich administrowanych przez Wielkopolski Zarząd Dróg Wojewódzkich w Poznaniu (z podziałem na 9 części)</w:t>
      </w:r>
    </w:p>
    <w:p w:rsidR="00F26CE9" w:rsidRPr="00D04F52" w:rsidRDefault="00162152" w:rsidP="007F4E4F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sz w:val="22"/>
          <w:szCs w:val="22"/>
        </w:rPr>
      </w:pPr>
      <w:r>
        <w:rPr>
          <w:rFonts w:ascii="Encode Sans Compressed" w:hAnsi="Encode Sans Compressed"/>
          <w:sz w:val="22"/>
          <w:szCs w:val="22"/>
        </w:rPr>
        <w:t xml:space="preserve">Oświadczam, </w:t>
      </w:r>
      <w:r w:rsidR="00F26CE9" w:rsidRPr="00D04F52">
        <w:rPr>
          <w:rFonts w:ascii="Encode Sans Compressed" w:hAnsi="Encode Sans Compressed"/>
          <w:sz w:val="22"/>
          <w:szCs w:val="22"/>
        </w:rPr>
        <w:t>ż</w:t>
      </w:r>
      <w:r>
        <w:rPr>
          <w:rFonts w:ascii="Encode Sans Compressed" w:hAnsi="Encode Sans Compressed"/>
          <w:sz w:val="22"/>
          <w:szCs w:val="22"/>
        </w:rPr>
        <w:t>e</w:t>
      </w:r>
      <w:r w:rsidR="00F26CE9" w:rsidRPr="00D04F52">
        <w:rPr>
          <w:rFonts w:ascii="Encode Sans Compressed" w:hAnsi="Encode Sans Compressed"/>
          <w:sz w:val="22"/>
          <w:szCs w:val="22"/>
        </w:rPr>
        <w:t xml:space="preserve">: </w:t>
      </w:r>
    </w:p>
    <w:p w:rsidR="00F26CE9" w:rsidRPr="00D04F52" w:rsidRDefault="00F26CE9" w:rsidP="007F4E4F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sz w:val="22"/>
          <w:szCs w:val="22"/>
        </w:rPr>
      </w:pPr>
      <w:r w:rsidRPr="00D04F52">
        <w:rPr>
          <w:rFonts w:ascii="Encode Sans Compressed" w:hAnsi="Encode Sans Compressed"/>
          <w:sz w:val="22"/>
          <w:szCs w:val="22"/>
        </w:rPr>
        <w:t xml:space="preserve">a) udostępniam Wykonawcy ww. zasoby, w następującym zakresie </w:t>
      </w:r>
      <w:r w:rsidRPr="00D04F52">
        <w:rPr>
          <w:rFonts w:ascii="Encode Sans Compressed" w:hAnsi="Encode Sans Compressed"/>
          <w:i/>
          <w:sz w:val="22"/>
          <w:szCs w:val="22"/>
        </w:rPr>
        <w:t>( należy podać informacje umożliwiające ocenę spełnienia warunków przez udostępniane zasoby)</w:t>
      </w:r>
      <w:r w:rsidRPr="00D04F52">
        <w:rPr>
          <w:rFonts w:ascii="Encode Sans Compressed" w:hAnsi="Encode Sans Compressed"/>
          <w:sz w:val="22"/>
          <w:szCs w:val="22"/>
        </w:rPr>
        <w:t xml:space="preserve">: </w:t>
      </w:r>
      <w:r w:rsidRPr="00D04F52">
        <w:rPr>
          <w:rFonts w:ascii="Encode Sans Compressed" w:hAnsi="Encode Sans Compressed"/>
          <w:sz w:val="22"/>
          <w:szCs w:val="22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B772E" w:rsidRDefault="008B772E" w:rsidP="007F4E4F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sz w:val="22"/>
          <w:szCs w:val="22"/>
        </w:rPr>
      </w:pPr>
    </w:p>
    <w:p w:rsidR="00F26CE9" w:rsidRPr="00D04F52" w:rsidRDefault="00F26CE9" w:rsidP="007F4E4F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sz w:val="22"/>
          <w:szCs w:val="22"/>
        </w:rPr>
      </w:pPr>
      <w:r w:rsidRPr="00D04F52">
        <w:rPr>
          <w:rFonts w:ascii="Encode Sans Compressed" w:hAnsi="Encode Sans Compressed"/>
          <w:sz w:val="22"/>
          <w:szCs w:val="22"/>
        </w:rPr>
        <w:t>b) sposób wykorzystania udostępnionych przeze mnie zasobów będzie następujący:</w:t>
      </w:r>
    </w:p>
    <w:p w:rsidR="00F26CE9" w:rsidRPr="00D04F52" w:rsidRDefault="00F26CE9" w:rsidP="007F4E4F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sz w:val="22"/>
          <w:szCs w:val="22"/>
        </w:rPr>
      </w:pPr>
      <w:r w:rsidRPr="00D04F52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26CE9" w:rsidRPr="00D04F52" w:rsidRDefault="00F26CE9" w:rsidP="007F4E4F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sz w:val="22"/>
          <w:szCs w:val="22"/>
        </w:rPr>
      </w:pPr>
      <w:r w:rsidRPr="00D04F52">
        <w:rPr>
          <w:rFonts w:ascii="Encode Sans Compressed" w:hAnsi="Encode Sans Compressed"/>
          <w:sz w:val="22"/>
          <w:szCs w:val="22"/>
        </w:rPr>
        <w:t xml:space="preserve">c) zakres i okres mojego udziału przy wykonywaniu zamówienia będzie następujący: </w:t>
      </w:r>
    </w:p>
    <w:p w:rsidR="00F26CE9" w:rsidRPr="00D04F52" w:rsidRDefault="00F26CE9" w:rsidP="007F4E4F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sz w:val="22"/>
          <w:szCs w:val="22"/>
        </w:rPr>
      </w:pPr>
      <w:r w:rsidRPr="00D04F52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26CE9" w:rsidRPr="00D04F52" w:rsidRDefault="00F26CE9" w:rsidP="007F4E4F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sz w:val="22"/>
          <w:szCs w:val="22"/>
        </w:rPr>
      </w:pPr>
      <w:r w:rsidRPr="00D04F52">
        <w:rPr>
          <w:rFonts w:ascii="Encode Sans Compressed" w:hAnsi="Encode Sans Compressed"/>
          <w:sz w:val="22"/>
          <w:szCs w:val="22"/>
        </w:rPr>
        <w:t>d) będę realizował nw. usługi , których dotyczą udostępniane zasoby odnoszące się do warunków udziału w postępowaniu , na których polega Wykonawca 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26CE9" w:rsidRPr="00D04F52" w:rsidRDefault="00F26CE9" w:rsidP="007F4E4F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sz w:val="22"/>
          <w:szCs w:val="22"/>
        </w:rPr>
      </w:pPr>
    </w:p>
    <w:p w:rsidR="00F26CE9" w:rsidRPr="00D04F52" w:rsidRDefault="00F26CE9" w:rsidP="007F4E4F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sz w:val="22"/>
          <w:szCs w:val="22"/>
        </w:rPr>
      </w:pPr>
    </w:p>
    <w:p w:rsidR="00F26CE9" w:rsidRPr="00D04F52" w:rsidRDefault="00F26CE9" w:rsidP="007F4E4F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sz w:val="22"/>
          <w:szCs w:val="22"/>
        </w:rPr>
      </w:pPr>
    </w:p>
    <w:p w:rsidR="00F26CE9" w:rsidRPr="00D04F52" w:rsidRDefault="00F26CE9" w:rsidP="007F4E4F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sz w:val="22"/>
          <w:szCs w:val="22"/>
        </w:rPr>
      </w:pPr>
    </w:p>
    <w:p w:rsidR="00F26CE9" w:rsidRPr="00D04F52" w:rsidRDefault="00F26CE9" w:rsidP="007F4E4F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sz w:val="22"/>
          <w:szCs w:val="22"/>
        </w:rPr>
      </w:pPr>
    </w:p>
    <w:p w:rsidR="00F26CE9" w:rsidRPr="00D04F52" w:rsidRDefault="00F26CE9" w:rsidP="007F4E4F">
      <w:pPr>
        <w:autoSpaceDE w:val="0"/>
        <w:autoSpaceDN w:val="0"/>
        <w:adjustRightInd w:val="0"/>
        <w:spacing w:line="288" w:lineRule="auto"/>
        <w:ind w:right="-493"/>
        <w:rPr>
          <w:rFonts w:ascii="Encode Sans Compressed" w:hAnsi="Encode Sans Compressed"/>
          <w:sz w:val="22"/>
          <w:szCs w:val="22"/>
        </w:rPr>
      </w:pPr>
      <w:r w:rsidRPr="00D04F52">
        <w:rPr>
          <w:rFonts w:ascii="Encode Sans Compressed" w:hAnsi="Encode Sans Compressed"/>
          <w:sz w:val="22"/>
          <w:szCs w:val="22"/>
        </w:rPr>
        <w:t xml:space="preserve">………………………… dnia …. …. ……………. roku              </w:t>
      </w:r>
    </w:p>
    <w:p w:rsidR="00F26CE9" w:rsidRPr="00D04F52" w:rsidRDefault="00F26CE9" w:rsidP="007F4E4F">
      <w:pPr>
        <w:spacing w:line="288" w:lineRule="auto"/>
        <w:jc w:val="both"/>
        <w:rPr>
          <w:rFonts w:ascii="Encode Sans Compressed" w:hAnsi="Encode Sans Compressed" w:cs="Arial"/>
          <w:sz w:val="22"/>
          <w:szCs w:val="22"/>
        </w:rPr>
      </w:pPr>
      <w:r w:rsidRPr="00D04F52">
        <w:rPr>
          <w:rFonts w:ascii="Encode Sans Compressed" w:hAnsi="Encode Sans Compressed"/>
          <w:sz w:val="22"/>
          <w:szCs w:val="22"/>
        </w:rPr>
        <w:t xml:space="preserve"> </w:t>
      </w:r>
      <w:r w:rsidRPr="00D04F52">
        <w:rPr>
          <w:rFonts w:ascii="Encode Sans Compressed" w:hAnsi="Encode Sans Compressed"/>
          <w:i/>
          <w:sz w:val="22"/>
          <w:szCs w:val="22"/>
        </w:rPr>
        <w:t>(miejscowość)</w:t>
      </w:r>
    </w:p>
    <w:p w:rsidR="00F26CE9" w:rsidRPr="00D04F52" w:rsidRDefault="00F26CE9" w:rsidP="007F4E4F">
      <w:pPr>
        <w:autoSpaceDE w:val="0"/>
        <w:autoSpaceDN w:val="0"/>
        <w:adjustRightInd w:val="0"/>
        <w:spacing w:line="288" w:lineRule="auto"/>
        <w:ind w:right="-493"/>
        <w:rPr>
          <w:rFonts w:ascii="Encode Sans Compressed" w:hAnsi="Encode Sans Compressed"/>
          <w:sz w:val="22"/>
          <w:szCs w:val="22"/>
        </w:rPr>
      </w:pPr>
      <w:r w:rsidRPr="00D04F52">
        <w:rPr>
          <w:rFonts w:ascii="Encode Sans Compressed" w:hAnsi="Encode Sans Compressed"/>
          <w:sz w:val="22"/>
          <w:szCs w:val="22"/>
        </w:rPr>
        <w:t xml:space="preserve">                                                            </w:t>
      </w:r>
    </w:p>
    <w:p w:rsidR="00F26CE9" w:rsidRPr="00D04F52" w:rsidRDefault="00F26CE9" w:rsidP="007F4E4F">
      <w:pPr>
        <w:autoSpaceDE w:val="0"/>
        <w:autoSpaceDN w:val="0"/>
        <w:adjustRightInd w:val="0"/>
        <w:spacing w:line="288" w:lineRule="auto"/>
        <w:ind w:right="-493"/>
        <w:rPr>
          <w:rFonts w:ascii="Encode Sans Compressed" w:hAnsi="Encode Sans Compressed"/>
          <w:sz w:val="22"/>
          <w:szCs w:val="22"/>
        </w:rPr>
      </w:pPr>
    </w:p>
    <w:p w:rsidR="00F26CE9" w:rsidRPr="00D04F52" w:rsidRDefault="00F26CE9" w:rsidP="007F4E4F">
      <w:pPr>
        <w:autoSpaceDE w:val="0"/>
        <w:autoSpaceDN w:val="0"/>
        <w:adjustRightInd w:val="0"/>
        <w:spacing w:line="288" w:lineRule="auto"/>
        <w:ind w:right="-493"/>
        <w:rPr>
          <w:rFonts w:ascii="Encode Sans Compressed" w:hAnsi="Encode Sans Compressed"/>
          <w:sz w:val="22"/>
          <w:szCs w:val="22"/>
        </w:rPr>
      </w:pPr>
      <w:r w:rsidRPr="00D04F52">
        <w:rPr>
          <w:rFonts w:ascii="Encode Sans Compressed" w:hAnsi="Encode Sans Compressed"/>
          <w:sz w:val="22"/>
          <w:szCs w:val="22"/>
        </w:rPr>
        <w:tab/>
      </w:r>
      <w:r w:rsidRPr="00D04F52">
        <w:rPr>
          <w:rFonts w:ascii="Encode Sans Compressed" w:hAnsi="Encode Sans Compressed"/>
          <w:sz w:val="22"/>
          <w:szCs w:val="22"/>
        </w:rPr>
        <w:tab/>
      </w:r>
      <w:r w:rsidRPr="00D04F52">
        <w:rPr>
          <w:rFonts w:ascii="Encode Sans Compressed" w:hAnsi="Encode Sans Compressed"/>
          <w:sz w:val="22"/>
          <w:szCs w:val="22"/>
        </w:rPr>
        <w:tab/>
      </w:r>
      <w:r w:rsidRPr="00D04F52">
        <w:rPr>
          <w:rFonts w:ascii="Encode Sans Compressed" w:hAnsi="Encode Sans Compressed"/>
          <w:sz w:val="22"/>
          <w:szCs w:val="22"/>
        </w:rPr>
        <w:tab/>
      </w:r>
      <w:r w:rsidRPr="00D04F52">
        <w:rPr>
          <w:rFonts w:ascii="Encode Sans Compressed" w:hAnsi="Encode Sans Compressed"/>
          <w:sz w:val="22"/>
          <w:szCs w:val="22"/>
        </w:rPr>
        <w:tab/>
      </w:r>
      <w:r w:rsidRPr="00D04F52">
        <w:rPr>
          <w:rFonts w:ascii="Encode Sans Compressed" w:hAnsi="Encode Sans Compressed"/>
          <w:sz w:val="22"/>
          <w:szCs w:val="22"/>
        </w:rPr>
        <w:tab/>
      </w:r>
      <w:r w:rsidRPr="00D04F52">
        <w:rPr>
          <w:rFonts w:ascii="Encode Sans Compressed" w:hAnsi="Encode Sans Compressed"/>
          <w:sz w:val="22"/>
          <w:szCs w:val="22"/>
        </w:rPr>
        <w:tab/>
      </w:r>
      <w:r w:rsidRPr="00D04F52">
        <w:rPr>
          <w:rFonts w:ascii="Encode Sans Compressed" w:hAnsi="Encode Sans Compressed"/>
          <w:sz w:val="22"/>
          <w:szCs w:val="22"/>
        </w:rPr>
        <w:tab/>
        <w:t xml:space="preserve">           </w:t>
      </w:r>
      <w:r w:rsidRPr="00D04F52">
        <w:rPr>
          <w:rFonts w:ascii="Encode Sans Compressed" w:hAnsi="Encode Sans Compressed"/>
          <w:sz w:val="22"/>
          <w:szCs w:val="22"/>
        </w:rPr>
        <w:tab/>
      </w:r>
      <w:r w:rsidRPr="00D04F52">
        <w:rPr>
          <w:rFonts w:ascii="Encode Sans Compressed" w:hAnsi="Encode Sans Compressed"/>
          <w:sz w:val="22"/>
          <w:szCs w:val="22"/>
        </w:rPr>
        <w:tab/>
      </w:r>
      <w:r w:rsidRPr="00D04F52">
        <w:rPr>
          <w:rFonts w:ascii="Encode Sans Compressed" w:hAnsi="Encode Sans Compressed"/>
          <w:sz w:val="22"/>
          <w:szCs w:val="22"/>
        </w:rPr>
        <w:tab/>
      </w:r>
      <w:r w:rsidRPr="00D04F52">
        <w:rPr>
          <w:rFonts w:ascii="Encode Sans Compressed" w:hAnsi="Encode Sans Compressed"/>
          <w:sz w:val="22"/>
          <w:szCs w:val="22"/>
        </w:rPr>
        <w:tab/>
      </w:r>
      <w:r w:rsidRPr="00D04F52">
        <w:rPr>
          <w:rFonts w:ascii="Encode Sans Compressed" w:hAnsi="Encode Sans Compressed"/>
          <w:sz w:val="22"/>
          <w:szCs w:val="22"/>
        </w:rPr>
        <w:tab/>
      </w:r>
      <w:r w:rsidRPr="00D04F52">
        <w:rPr>
          <w:rFonts w:ascii="Encode Sans Compressed" w:hAnsi="Encode Sans Compressed"/>
          <w:sz w:val="22"/>
          <w:szCs w:val="22"/>
        </w:rPr>
        <w:tab/>
      </w:r>
      <w:r w:rsidRPr="00D04F52">
        <w:rPr>
          <w:rFonts w:ascii="Encode Sans Compressed" w:hAnsi="Encode Sans Compressed"/>
          <w:sz w:val="22"/>
          <w:szCs w:val="22"/>
        </w:rPr>
        <w:tab/>
      </w:r>
      <w:r w:rsidRPr="00D04F52">
        <w:rPr>
          <w:rFonts w:ascii="Encode Sans Compressed" w:hAnsi="Encode Sans Compressed"/>
          <w:sz w:val="22"/>
          <w:szCs w:val="22"/>
        </w:rPr>
        <w:tab/>
      </w:r>
      <w:r w:rsidRPr="00D04F52">
        <w:rPr>
          <w:rFonts w:ascii="Encode Sans Compressed" w:hAnsi="Encode Sans Compressed"/>
          <w:sz w:val="22"/>
          <w:szCs w:val="22"/>
        </w:rPr>
        <w:tab/>
      </w:r>
      <w:r w:rsidRPr="00D04F52">
        <w:rPr>
          <w:rFonts w:ascii="Encode Sans Compressed" w:hAnsi="Encode Sans Compressed"/>
          <w:sz w:val="22"/>
          <w:szCs w:val="22"/>
        </w:rPr>
        <w:tab/>
      </w:r>
    </w:p>
    <w:p w:rsidR="00C20140" w:rsidRDefault="00C20140" w:rsidP="007F4E4F">
      <w:pPr>
        <w:suppressAutoHyphens/>
        <w:spacing w:line="288" w:lineRule="auto"/>
        <w:rPr>
          <w:rFonts w:ascii="Encode Sans Compressed" w:hAnsi="Encode Sans Compressed"/>
          <w:b/>
          <w:sz w:val="32"/>
          <w:szCs w:val="32"/>
        </w:rPr>
      </w:pPr>
    </w:p>
    <w:p w:rsidR="00574F02" w:rsidRDefault="00574F02" w:rsidP="007F4E4F">
      <w:pPr>
        <w:suppressAutoHyphens/>
        <w:spacing w:line="288" w:lineRule="auto"/>
        <w:rPr>
          <w:rFonts w:ascii="Encode Sans Compressed" w:hAnsi="Encode Sans Compressed"/>
          <w:b/>
          <w:sz w:val="32"/>
          <w:szCs w:val="32"/>
        </w:rPr>
      </w:pPr>
    </w:p>
    <w:p w:rsidR="00574F02" w:rsidRDefault="00574F02" w:rsidP="007F4E4F">
      <w:pPr>
        <w:suppressAutoHyphens/>
        <w:spacing w:line="288" w:lineRule="auto"/>
        <w:rPr>
          <w:rFonts w:ascii="Encode Sans Compressed" w:hAnsi="Encode Sans Compressed"/>
          <w:b/>
          <w:sz w:val="32"/>
          <w:szCs w:val="32"/>
        </w:rPr>
      </w:pPr>
    </w:p>
    <w:p w:rsidR="00574F02" w:rsidRDefault="00574F02" w:rsidP="007F4E4F">
      <w:pPr>
        <w:suppressAutoHyphens/>
        <w:spacing w:line="288" w:lineRule="auto"/>
        <w:rPr>
          <w:rFonts w:ascii="Encode Sans Compressed" w:hAnsi="Encode Sans Compressed"/>
          <w:b/>
          <w:sz w:val="32"/>
          <w:szCs w:val="32"/>
        </w:rPr>
      </w:pPr>
    </w:p>
    <w:p w:rsidR="00574F02" w:rsidRDefault="00574F02" w:rsidP="007F4E4F">
      <w:pPr>
        <w:suppressAutoHyphens/>
        <w:spacing w:line="288" w:lineRule="auto"/>
        <w:rPr>
          <w:rFonts w:ascii="Encode Sans Compressed" w:hAnsi="Encode Sans Compressed"/>
          <w:b/>
          <w:sz w:val="32"/>
          <w:szCs w:val="32"/>
        </w:rPr>
      </w:pPr>
    </w:p>
    <w:p w:rsidR="00574F02" w:rsidRDefault="00574F02" w:rsidP="007F4E4F">
      <w:pPr>
        <w:suppressAutoHyphens/>
        <w:spacing w:line="288" w:lineRule="auto"/>
        <w:rPr>
          <w:rFonts w:ascii="Encode Sans Compressed" w:hAnsi="Encode Sans Compressed"/>
          <w:b/>
          <w:sz w:val="32"/>
          <w:szCs w:val="32"/>
        </w:rPr>
      </w:pPr>
    </w:p>
    <w:p w:rsidR="00574F02" w:rsidRDefault="00574F02" w:rsidP="007F4E4F">
      <w:pPr>
        <w:suppressAutoHyphens/>
        <w:spacing w:line="288" w:lineRule="auto"/>
        <w:rPr>
          <w:rFonts w:ascii="Encode Sans Compressed" w:hAnsi="Encode Sans Compressed"/>
          <w:b/>
          <w:sz w:val="32"/>
          <w:szCs w:val="32"/>
        </w:rPr>
      </w:pPr>
    </w:p>
    <w:p w:rsidR="00574F02" w:rsidRDefault="00574F02" w:rsidP="007F4E4F">
      <w:pPr>
        <w:suppressAutoHyphens/>
        <w:spacing w:line="288" w:lineRule="auto"/>
        <w:rPr>
          <w:rFonts w:ascii="Encode Sans Compressed" w:hAnsi="Encode Sans Compressed"/>
          <w:b/>
          <w:sz w:val="32"/>
          <w:szCs w:val="32"/>
        </w:rPr>
      </w:pPr>
    </w:p>
    <w:p w:rsidR="00574F02" w:rsidRDefault="00574F02" w:rsidP="007F4E4F">
      <w:pPr>
        <w:suppressAutoHyphens/>
        <w:spacing w:line="288" w:lineRule="auto"/>
        <w:rPr>
          <w:rFonts w:ascii="Encode Sans Compressed" w:hAnsi="Encode Sans Compressed"/>
          <w:b/>
          <w:sz w:val="32"/>
          <w:szCs w:val="32"/>
        </w:rPr>
      </w:pPr>
    </w:p>
    <w:p w:rsidR="00574F02" w:rsidRDefault="00574F02" w:rsidP="007F4E4F">
      <w:pPr>
        <w:suppressAutoHyphens/>
        <w:spacing w:line="288" w:lineRule="auto"/>
        <w:rPr>
          <w:rFonts w:ascii="Encode Sans Compressed" w:hAnsi="Encode Sans Compressed"/>
          <w:b/>
          <w:sz w:val="32"/>
          <w:szCs w:val="32"/>
        </w:rPr>
      </w:pPr>
    </w:p>
    <w:p w:rsidR="00574F02" w:rsidRDefault="00574F02" w:rsidP="007F4E4F">
      <w:pPr>
        <w:suppressAutoHyphens/>
        <w:spacing w:line="288" w:lineRule="auto"/>
        <w:rPr>
          <w:rFonts w:ascii="Encode Sans Compressed" w:hAnsi="Encode Sans Compressed"/>
          <w:b/>
          <w:sz w:val="32"/>
          <w:szCs w:val="32"/>
        </w:rPr>
      </w:pPr>
    </w:p>
    <w:p w:rsidR="00574F02" w:rsidRDefault="00574F02" w:rsidP="007F4E4F">
      <w:pPr>
        <w:suppressAutoHyphens/>
        <w:spacing w:line="288" w:lineRule="auto"/>
        <w:rPr>
          <w:rFonts w:ascii="Encode Sans Compressed" w:hAnsi="Encode Sans Compressed"/>
          <w:b/>
          <w:sz w:val="32"/>
          <w:szCs w:val="32"/>
        </w:rPr>
      </w:pPr>
    </w:p>
    <w:p w:rsidR="00574F02" w:rsidRDefault="00574F02" w:rsidP="007F4E4F">
      <w:pPr>
        <w:suppressAutoHyphens/>
        <w:spacing w:line="288" w:lineRule="auto"/>
        <w:rPr>
          <w:rFonts w:ascii="Encode Sans Compressed" w:hAnsi="Encode Sans Compressed"/>
          <w:b/>
          <w:sz w:val="32"/>
          <w:szCs w:val="32"/>
        </w:rPr>
      </w:pPr>
    </w:p>
    <w:p w:rsidR="00574F02" w:rsidRPr="00574F02" w:rsidRDefault="00B01794" w:rsidP="00574F02">
      <w:pPr>
        <w:spacing w:line="288" w:lineRule="auto"/>
        <w:jc w:val="center"/>
        <w:outlineLvl w:val="0"/>
        <w:rPr>
          <w:rFonts w:ascii="Encode Sans Compressed" w:hAnsi="Encode Sans Compressed"/>
          <w:b/>
        </w:rPr>
      </w:pPr>
      <w:r w:rsidRPr="00574F02">
        <w:rPr>
          <w:rFonts w:ascii="Encode Sans Compressed" w:hAnsi="Encode Sans Compressed"/>
          <w:b/>
          <w:noProof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>
                <wp:simplePos x="0" y="0"/>
                <wp:positionH relativeFrom="column">
                  <wp:posOffset>13970</wp:posOffset>
                </wp:positionH>
                <wp:positionV relativeFrom="paragraph">
                  <wp:posOffset>377825</wp:posOffset>
                </wp:positionV>
                <wp:extent cx="5644515" cy="654685"/>
                <wp:effectExtent l="0" t="0" r="0" b="0"/>
                <wp:wrapTight wrapText="bothSides">
                  <wp:wrapPolygon edited="0">
                    <wp:start x="0" y="0"/>
                    <wp:lineTo x="0" y="21370"/>
                    <wp:lineTo x="21578" y="21370"/>
                    <wp:lineTo x="21578" y="0"/>
                    <wp:lineTo x="0" y="0"/>
                  </wp:wrapPolygon>
                </wp:wrapTight>
                <wp:docPr id="5" name="Pole tekstow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44515" cy="65468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6350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4F02" w:rsidRPr="00A25F77" w:rsidRDefault="00574F02" w:rsidP="00574F02">
                            <w:pPr>
                              <w:spacing w:before="120" w:line="288" w:lineRule="auto"/>
                              <w:ind w:right="-533"/>
                              <w:jc w:val="center"/>
                              <w:rPr>
                                <w:rFonts w:ascii="Encode Sans Compressed" w:hAnsi="Encode Sans Compressed"/>
                                <w:b/>
                              </w:rPr>
                            </w:pPr>
                            <w:r w:rsidRPr="00A25F77">
                              <w:rPr>
                                <w:rFonts w:ascii="Encode Sans Compressed" w:hAnsi="Encode Sans Compressed"/>
                                <w:b/>
                              </w:rPr>
                              <w:t>OŚWIADCZENIE WYKONAWCY</w:t>
                            </w:r>
                          </w:p>
                          <w:p w:rsidR="00574F02" w:rsidRPr="00A25F77" w:rsidRDefault="00574F02" w:rsidP="00574F02">
                            <w:pPr>
                              <w:pStyle w:val="Tekstpodstawowy"/>
                              <w:jc w:val="center"/>
                              <w:rPr>
                                <w:rFonts w:ascii="Encode Sans Compressed" w:hAnsi="Encode Sans Compressed"/>
                                <w:b/>
                                <w:i/>
                                <w:sz w:val="22"/>
                                <w:szCs w:val="22"/>
                              </w:rPr>
                            </w:pPr>
                            <w:r w:rsidRPr="00A25F77">
                              <w:rPr>
                                <w:rFonts w:ascii="Encode Sans Compressed" w:hAnsi="Encode Sans Compressed" w:cs="Verdana"/>
                                <w:b/>
                                <w:sz w:val="20"/>
                              </w:rPr>
                              <w:t>dotyczące przepisów sankcyjnych związanych z wojną w Ukrainie</w:t>
                            </w:r>
                            <w:r w:rsidRPr="00A25F77">
                              <w:rPr>
                                <w:rFonts w:ascii="Encode Sans Compressed" w:hAnsi="Encode Sans Compressed"/>
                                <w:b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ole tekstowe 5" o:spid="_x0000_s1029" type="#_x0000_t202" style="position:absolute;left:0;text-align:left;margin-left:1.1pt;margin-top:29.75pt;width:444.45pt;height:51.55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" fillcolor="silver" strokeweight=".5pt">
                <v:textbox inset="7.45pt,3.85pt,7.45pt,3.85pt">
                  <w:txbxContent>
                    <w:p w:rsidR="00574F02" w:rsidRPr="00A25F77" w:rsidRDefault="00574F02" w:rsidP="00574F02">
                      <w:pPr>
                        <w:spacing w:before="120" w:line="288" w:lineRule="auto"/>
                        <w:ind w:right="-533"/>
                        <w:jc w:val="center"/>
                        <w:rPr>
                          <w:rFonts w:ascii="Encode Sans Compressed" w:hAnsi="Encode Sans Compressed"/>
                          <w:b/>
                        </w:rPr>
                      </w:pPr>
                      <w:r w:rsidRPr="00A25F77">
                        <w:rPr>
                          <w:rFonts w:ascii="Encode Sans Compressed" w:hAnsi="Encode Sans Compressed"/>
                          <w:b/>
                        </w:rPr>
                        <w:t>OŚWIADCZENIE WYKONAWCY</w:t>
                      </w:r>
                    </w:p>
                    <w:p w:rsidR="00574F02" w:rsidRPr="00A25F77" w:rsidRDefault="00574F02" w:rsidP="00574F02">
                      <w:pPr>
                        <w:pStyle w:val="Tekstpodstawowy"/>
                        <w:jc w:val="center"/>
                        <w:rPr>
                          <w:rFonts w:ascii="Encode Sans Compressed" w:hAnsi="Encode Sans Compressed"/>
                          <w:b/>
                          <w:i/>
                          <w:sz w:val="22"/>
                          <w:szCs w:val="22"/>
                        </w:rPr>
                      </w:pPr>
                      <w:r w:rsidRPr="00A25F77">
                        <w:rPr>
                          <w:rFonts w:ascii="Encode Sans Compressed" w:hAnsi="Encode Sans Compressed" w:cs="Verdana"/>
                          <w:b/>
                          <w:sz w:val="20"/>
                        </w:rPr>
                        <w:t>dotyczące przepisów sankcyjnych związanych z wojną w Ukrainie</w:t>
                      </w:r>
                      <w:r w:rsidRPr="00A25F77">
                        <w:rPr>
                          <w:rFonts w:ascii="Encode Sans Compressed" w:hAnsi="Encode Sans Compressed"/>
                          <w:b/>
                          <w:sz w:val="22"/>
                          <w:szCs w:val="22"/>
                        </w:rPr>
                        <w:t>.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574F02" w:rsidRPr="00574F02">
        <w:rPr>
          <w:rFonts w:ascii="Encode Sans Compressed" w:hAnsi="Encode Sans Compressed"/>
          <w:b/>
        </w:rPr>
        <w:t>Formularz 3.2.</w:t>
      </w:r>
    </w:p>
    <w:p w:rsidR="00574F02" w:rsidRPr="00574F02" w:rsidRDefault="00574F02" w:rsidP="00574F02">
      <w:pPr>
        <w:spacing w:line="276" w:lineRule="auto"/>
        <w:ind w:left="142"/>
        <w:rPr>
          <w:rFonts w:ascii="Encode Sans Compressed" w:hAnsi="Encode Sans Compressed"/>
          <w:b/>
          <w:sz w:val="22"/>
          <w:szCs w:val="22"/>
        </w:rPr>
      </w:pPr>
      <w:r w:rsidRPr="00574F02">
        <w:rPr>
          <w:rFonts w:ascii="Encode Sans Compressed" w:hAnsi="Encode Sans Compressed"/>
          <w:b/>
          <w:sz w:val="22"/>
          <w:szCs w:val="22"/>
        </w:rPr>
        <w:t>Wykonawca:</w:t>
      </w:r>
    </w:p>
    <w:p w:rsidR="00574F02" w:rsidRPr="00574F02" w:rsidRDefault="00574F02" w:rsidP="00574F02">
      <w:pPr>
        <w:spacing w:line="276" w:lineRule="auto"/>
        <w:ind w:right="-286"/>
        <w:rPr>
          <w:rFonts w:ascii="Encode Sans Compressed" w:hAnsi="Encode Sans Compressed"/>
          <w:sz w:val="22"/>
          <w:szCs w:val="22"/>
        </w:rPr>
      </w:pPr>
      <w:r w:rsidRPr="00574F02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</w:t>
      </w:r>
    </w:p>
    <w:p w:rsidR="00574F02" w:rsidRPr="00574F02" w:rsidRDefault="00574F02" w:rsidP="00574F02">
      <w:pPr>
        <w:spacing w:line="276" w:lineRule="auto"/>
        <w:ind w:right="-286"/>
        <w:rPr>
          <w:rFonts w:ascii="Encode Sans Compressed" w:hAnsi="Encode Sans Compressed"/>
          <w:sz w:val="22"/>
          <w:szCs w:val="22"/>
        </w:rPr>
      </w:pPr>
      <w:r w:rsidRPr="00574F02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</w:t>
      </w:r>
    </w:p>
    <w:p w:rsidR="00574F02" w:rsidRPr="00574F02" w:rsidRDefault="00574F02" w:rsidP="00574F02">
      <w:pPr>
        <w:spacing w:line="276" w:lineRule="auto"/>
        <w:ind w:right="1698"/>
        <w:rPr>
          <w:rFonts w:ascii="Encode Sans Compressed" w:hAnsi="Encode Sans Compressed"/>
          <w:i/>
          <w:sz w:val="20"/>
          <w:szCs w:val="20"/>
        </w:rPr>
      </w:pPr>
      <w:r w:rsidRPr="00574F02">
        <w:rPr>
          <w:rFonts w:ascii="Encode Sans Compressed" w:hAnsi="Encode Sans Compressed"/>
          <w:i/>
          <w:sz w:val="20"/>
          <w:szCs w:val="20"/>
        </w:rPr>
        <w:t>(pełna nazwa/firma, adres, w zależności od podmiotu: NIP/PESEL, KRS/</w:t>
      </w:r>
      <w:proofErr w:type="spellStart"/>
      <w:r w:rsidRPr="00574F02">
        <w:rPr>
          <w:rFonts w:ascii="Encode Sans Compressed" w:hAnsi="Encode Sans Compressed"/>
          <w:i/>
          <w:sz w:val="20"/>
          <w:szCs w:val="20"/>
        </w:rPr>
        <w:t>CEiDG</w:t>
      </w:r>
      <w:proofErr w:type="spellEnd"/>
      <w:r w:rsidRPr="00574F02">
        <w:rPr>
          <w:rFonts w:ascii="Encode Sans Compressed" w:hAnsi="Encode Sans Compressed"/>
          <w:i/>
          <w:sz w:val="20"/>
          <w:szCs w:val="20"/>
        </w:rPr>
        <w:t>)</w:t>
      </w:r>
    </w:p>
    <w:p w:rsidR="00574F02" w:rsidRPr="00574F02" w:rsidRDefault="00574F02" w:rsidP="00574F02">
      <w:pPr>
        <w:spacing w:line="276" w:lineRule="auto"/>
        <w:ind w:right="1698"/>
        <w:jc w:val="both"/>
        <w:rPr>
          <w:rFonts w:ascii="Encode Sans Compressed" w:hAnsi="Encode Sans Compressed"/>
          <w:b/>
          <w:sz w:val="22"/>
          <w:szCs w:val="22"/>
        </w:rPr>
      </w:pPr>
      <w:r w:rsidRPr="00574F02">
        <w:rPr>
          <w:rFonts w:ascii="Encode Sans Compressed" w:hAnsi="Encode Sans Compressed"/>
          <w:b/>
          <w:sz w:val="22"/>
          <w:szCs w:val="22"/>
        </w:rPr>
        <w:t>reprezentowany przez:</w:t>
      </w:r>
    </w:p>
    <w:p w:rsidR="00574F02" w:rsidRPr="00574F02" w:rsidRDefault="00574F02" w:rsidP="00574F02">
      <w:pPr>
        <w:spacing w:line="276" w:lineRule="auto"/>
        <w:ind w:right="-286"/>
        <w:rPr>
          <w:rFonts w:ascii="Encode Sans Compressed" w:hAnsi="Encode Sans Compressed"/>
          <w:sz w:val="22"/>
          <w:szCs w:val="22"/>
        </w:rPr>
      </w:pPr>
      <w:r w:rsidRPr="00574F02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</w:t>
      </w:r>
    </w:p>
    <w:p w:rsidR="00574F02" w:rsidRPr="00574F02" w:rsidRDefault="00574F02" w:rsidP="00574F02">
      <w:pPr>
        <w:spacing w:line="276" w:lineRule="auto"/>
        <w:ind w:right="-286"/>
        <w:rPr>
          <w:rFonts w:ascii="Encode Sans Compressed" w:hAnsi="Encode Sans Compressed"/>
          <w:sz w:val="22"/>
          <w:szCs w:val="22"/>
        </w:rPr>
      </w:pPr>
      <w:r w:rsidRPr="00574F02">
        <w:rPr>
          <w:rFonts w:ascii="Encode Sans Compressed" w:hAnsi="Encode Sans Compressed"/>
          <w:sz w:val="22"/>
          <w:szCs w:val="22"/>
        </w:rPr>
        <w:t>……………………………………………………….…………………………………………………………………………………………………………………</w:t>
      </w:r>
    </w:p>
    <w:p w:rsidR="00574F02" w:rsidRPr="00574F02" w:rsidRDefault="00574F02" w:rsidP="00574F02">
      <w:pPr>
        <w:spacing w:line="276" w:lineRule="auto"/>
        <w:ind w:right="3683"/>
        <w:jc w:val="both"/>
        <w:rPr>
          <w:rFonts w:ascii="Encode Sans Compressed" w:hAnsi="Encode Sans Compressed"/>
          <w:i/>
          <w:sz w:val="20"/>
          <w:szCs w:val="20"/>
        </w:rPr>
      </w:pPr>
      <w:r w:rsidRPr="00574F02">
        <w:rPr>
          <w:rFonts w:ascii="Encode Sans Compressed" w:hAnsi="Encode Sans Compressed"/>
          <w:i/>
          <w:sz w:val="20"/>
          <w:szCs w:val="20"/>
        </w:rPr>
        <w:t xml:space="preserve"> (imię, nazwisko, stanowisko/podstawa reprezentacji)</w:t>
      </w:r>
    </w:p>
    <w:p w:rsidR="00574F02" w:rsidRPr="00574F02" w:rsidRDefault="00574F02" w:rsidP="00574F02">
      <w:pPr>
        <w:spacing w:line="276" w:lineRule="auto"/>
        <w:ind w:right="3683"/>
        <w:jc w:val="both"/>
        <w:rPr>
          <w:rFonts w:ascii="Encode Sans Compressed" w:hAnsi="Encode Sans Compressed"/>
          <w:i/>
          <w:sz w:val="22"/>
          <w:szCs w:val="22"/>
        </w:rPr>
      </w:pPr>
    </w:p>
    <w:p w:rsidR="006F22AC" w:rsidRDefault="00574F02" w:rsidP="00574F02">
      <w:pPr>
        <w:spacing w:line="276" w:lineRule="auto"/>
        <w:jc w:val="both"/>
        <w:rPr>
          <w:rFonts w:ascii="Encode Sans Compressed" w:hAnsi="Encode Sans Compressed"/>
          <w:bCs/>
          <w:sz w:val="22"/>
          <w:szCs w:val="22"/>
          <w:lang w:eastAsia="x-none"/>
        </w:rPr>
      </w:pPr>
      <w:r w:rsidRPr="00574F02">
        <w:rPr>
          <w:rFonts w:ascii="Encode Sans Compressed" w:hAnsi="Encode Sans Compressed"/>
          <w:bCs/>
          <w:sz w:val="22"/>
          <w:szCs w:val="22"/>
          <w:lang w:val="x-none" w:eastAsia="x-none"/>
        </w:rPr>
        <w:t>Składając ofertę w postępowaniu o udzielenie zamówieniu publicznego na</w:t>
      </w:r>
      <w:r w:rsidRPr="00574F02">
        <w:rPr>
          <w:rFonts w:ascii="Encode Sans Compressed" w:hAnsi="Encode Sans Compressed"/>
          <w:bCs/>
          <w:sz w:val="22"/>
          <w:szCs w:val="22"/>
          <w:lang w:eastAsia="x-none"/>
        </w:rPr>
        <w:t xml:space="preserve">: </w:t>
      </w:r>
    </w:p>
    <w:p w:rsidR="006F22AC" w:rsidRDefault="006F22AC" w:rsidP="00574F02">
      <w:pPr>
        <w:spacing w:line="276" w:lineRule="auto"/>
        <w:jc w:val="both"/>
        <w:rPr>
          <w:rFonts w:ascii="Encode Sans Compressed" w:hAnsi="Encode Sans Compressed"/>
          <w:b/>
          <w:bCs/>
          <w:iCs/>
          <w:sz w:val="22"/>
          <w:szCs w:val="22"/>
          <w:lang w:eastAsia="x-none"/>
        </w:rPr>
      </w:pPr>
      <w:r w:rsidRPr="006F22AC">
        <w:rPr>
          <w:rFonts w:ascii="Encode Sans Compressed" w:hAnsi="Encode Sans Compressed"/>
          <w:b/>
          <w:bCs/>
          <w:iCs/>
          <w:sz w:val="22"/>
          <w:szCs w:val="22"/>
          <w:lang w:eastAsia="x-none"/>
        </w:rPr>
        <w:t>Organizacja i przeprowadzenie Generalnego Pomiaru Ruchu w 2025 r. na drogach wojewódzkich administrowanych przez Wielkopolski Zarząd Dróg Wojewódzkich w Poznaniu (z podziałem na 9 części)</w:t>
      </w:r>
    </w:p>
    <w:p w:rsidR="00574F02" w:rsidRPr="00574F02" w:rsidRDefault="00574F02" w:rsidP="00574F02">
      <w:pPr>
        <w:spacing w:line="276" w:lineRule="auto"/>
        <w:jc w:val="both"/>
        <w:rPr>
          <w:rFonts w:ascii="Encode Sans Compressed" w:hAnsi="Encode Sans Compressed"/>
          <w:b/>
          <w:bCs/>
          <w:iCs/>
          <w:sz w:val="22"/>
          <w:szCs w:val="22"/>
          <w:lang w:eastAsia="x-none"/>
        </w:rPr>
      </w:pPr>
      <w:r w:rsidRPr="00574F02">
        <w:rPr>
          <w:rFonts w:ascii="Encode Sans Compressed" w:hAnsi="Encode Sans Compressed"/>
          <w:sz w:val="22"/>
          <w:szCs w:val="20"/>
          <w:lang w:val="x-none" w:eastAsia="x-none"/>
        </w:rPr>
        <w:t>prowadzonym przez Wielkopolski Zarząd Dróg Wojewódzkich w Poznaniu oświadczam, że:</w:t>
      </w:r>
    </w:p>
    <w:p w:rsidR="00574F02" w:rsidRPr="00574F02" w:rsidRDefault="00574F02" w:rsidP="00574F02">
      <w:pPr>
        <w:numPr>
          <w:ilvl w:val="0"/>
          <w:numId w:val="44"/>
        </w:numPr>
        <w:tabs>
          <w:tab w:val="left" w:pos="284"/>
        </w:tabs>
        <w:spacing w:line="276" w:lineRule="auto"/>
        <w:ind w:right="32" w:hanging="10"/>
        <w:jc w:val="both"/>
        <w:rPr>
          <w:rFonts w:ascii="Encode Sans Compressed" w:hAnsi="Encode Sans Compressed"/>
          <w:sz w:val="22"/>
          <w:szCs w:val="22"/>
        </w:rPr>
      </w:pPr>
      <w:r w:rsidRPr="00574F02">
        <w:rPr>
          <w:rFonts w:ascii="Encode Sans Compressed" w:hAnsi="Encode Sans Compressed"/>
          <w:b/>
          <w:sz w:val="22"/>
          <w:szCs w:val="22"/>
        </w:rPr>
        <w:t>zachodzą / nie zachodzą*</w:t>
      </w:r>
      <w:r w:rsidRPr="00574F02">
        <w:rPr>
          <w:rFonts w:ascii="Encode Sans Compressed" w:hAnsi="Encode Sans Compressed"/>
          <w:sz w:val="22"/>
          <w:szCs w:val="22"/>
        </w:rPr>
        <w:t xml:space="preserve"> wobec mnie jakiekolwiek przesłanki lub okoliczności wskazane wart. 5k ust. 1 rozporządzenia Rady (UE) nr 833/2014 z dnia 31 lipca 2014 r. dotyczącego środków ograniczających w związku z działaniami Rosji destabilizującymi sytuację na Ukrainie (Dz.U.UE.L.2014.229.1 z dnia 2014.07.31),</w:t>
      </w:r>
    </w:p>
    <w:p w:rsidR="00574F02" w:rsidRPr="00574F02" w:rsidRDefault="00574F02" w:rsidP="00574F02">
      <w:pPr>
        <w:numPr>
          <w:ilvl w:val="0"/>
          <w:numId w:val="44"/>
        </w:numPr>
        <w:tabs>
          <w:tab w:val="left" w:pos="284"/>
        </w:tabs>
        <w:spacing w:line="276" w:lineRule="auto"/>
        <w:ind w:right="32" w:hanging="10"/>
        <w:jc w:val="both"/>
        <w:rPr>
          <w:rFonts w:ascii="Encode Sans Compressed" w:hAnsi="Encode Sans Compressed"/>
          <w:sz w:val="22"/>
          <w:szCs w:val="22"/>
        </w:rPr>
      </w:pPr>
      <w:r w:rsidRPr="00574F02">
        <w:rPr>
          <w:rFonts w:ascii="Encode Sans Compressed" w:hAnsi="Encode Sans Compressed"/>
          <w:b/>
          <w:sz w:val="22"/>
          <w:szCs w:val="22"/>
        </w:rPr>
        <w:t>zachodzą / nie zachodzą*</w:t>
      </w:r>
      <w:r w:rsidRPr="00574F02">
        <w:rPr>
          <w:rFonts w:ascii="Encode Sans Compressed" w:hAnsi="Encode Sans Compressed"/>
          <w:sz w:val="22"/>
          <w:szCs w:val="22"/>
        </w:rPr>
        <w:t xml:space="preserve"> wobec mnie jakiekolwiek przesłanki lub okoliczności wskazane w 7 ust. 1 ustawy z dnia 13 kwietnia 2022 r. o szczególnych rozwiązaniach w zakresie przeciwdziałania wspieraniu agresji na Ukrainę oraz służących ochronie bezpieczeństwa narodowego (Dz. U. poz. 835 z dnia 2022.04.15).</w:t>
      </w:r>
    </w:p>
    <w:p w:rsidR="00574F02" w:rsidRPr="00574F02" w:rsidRDefault="00574F02" w:rsidP="00574F02">
      <w:pPr>
        <w:spacing w:line="276" w:lineRule="auto"/>
        <w:ind w:left="-5" w:right="32"/>
        <w:jc w:val="both"/>
        <w:rPr>
          <w:rFonts w:ascii="Encode Sans Compressed" w:hAnsi="Encode Sans Compressed" w:cs="Arial"/>
          <w:sz w:val="22"/>
          <w:szCs w:val="22"/>
        </w:rPr>
      </w:pPr>
      <w:r w:rsidRPr="00574F02">
        <w:rPr>
          <w:rFonts w:ascii="Encode Sans Compressed" w:hAnsi="Encode Sans Compressed"/>
          <w:sz w:val="22"/>
          <w:szCs w:val="22"/>
        </w:rPr>
        <w:t>Jednocześnie</w:t>
      </w:r>
      <w:r w:rsidRPr="00574F02">
        <w:rPr>
          <w:rFonts w:ascii="Encode Sans Compressed" w:hAnsi="Encode Sans Compressed" w:cs="Arial"/>
          <w:sz w:val="22"/>
          <w:szCs w:val="22"/>
        </w:rPr>
        <w:t xml:space="preserve"> 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574F02" w:rsidRPr="00574F02" w:rsidRDefault="00574F02" w:rsidP="00574F02">
      <w:pPr>
        <w:spacing w:line="276" w:lineRule="auto"/>
        <w:ind w:left="-5" w:right="32"/>
        <w:jc w:val="both"/>
        <w:rPr>
          <w:rFonts w:ascii="Encode Sans Compressed" w:hAnsi="Encode Sans Compressed"/>
          <w:sz w:val="22"/>
          <w:szCs w:val="22"/>
        </w:rPr>
      </w:pPr>
      <w:r w:rsidRPr="00574F02">
        <w:rPr>
          <w:rFonts w:ascii="Encode Sans Compressed" w:hAnsi="Encode Sans Compressed"/>
          <w:sz w:val="22"/>
          <w:szCs w:val="22"/>
        </w:rPr>
        <w:t xml:space="preserve">Ponadto wskazuję, iż wyżej wymienione oświadczenia można zweryfikować za pomocą Centralnego Rejestru Beneficjentów Rzeczywistych </w:t>
      </w:r>
      <w:hyperlink r:id="rId8" w:anchor="/wyszukaj">
        <w:r w:rsidRPr="00574F02">
          <w:rPr>
            <w:rFonts w:ascii="Encode Sans Compressed" w:hAnsi="Encode Sans Compressed"/>
            <w:sz w:val="22"/>
            <w:szCs w:val="22"/>
          </w:rPr>
          <w:t>(</w:t>
        </w:r>
      </w:hyperlink>
      <w:hyperlink r:id="rId9" w:anchor="/wyszukaj">
        <w:r w:rsidRPr="00574F02">
          <w:rPr>
            <w:rFonts w:ascii="Encode Sans Compressed" w:hAnsi="Encode Sans Compressed"/>
            <w:sz w:val="22"/>
            <w:szCs w:val="22"/>
            <w:u w:val="single" w:color="1155CC"/>
          </w:rPr>
          <w:t>https://crbr.podatki.gov.pl/adcrbr/#/wyszukaj</w:t>
        </w:r>
      </w:hyperlink>
      <w:r w:rsidRPr="00574F02">
        <w:rPr>
          <w:rFonts w:ascii="Encode Sans Compressed" w:hAnsi="Encode Sans Compressed"/>
          <w:sz w:val="22"/>
          <w:szCs w:val="22"/>
        </w:rPr>
        <w:t xml:space="preserve">) oraz za pomocą </w:t>
      </w:r>
    </w:p>
    <w:p w:rsidR="00574F02" w:rsidRPr="00574F02" w:rsidRDefault="00574F02" w:rsidP="00574F02">
      <w:pPr>
        <w:spacing w:line="276" w:lineRule="auto"/>
        <w:ind w:left="-5" w:right="32"/>
        <w:jc w:val="both"/>
        <w:rPr>
          <w:rFonts w:ascii="Encode Sans Compressed" w:hAnsi="Encode Sans Compressed"/>
          <w:sz w:val="22"/>
          <w:szCs w:val="22"/>
        </w:rPr>
      </w:pPr>
      <w:r w:rsidRPr="00574F02">
        <w:rPr>
          <w:rFonts w:ascii="Encode Sans Compressed" w:hAnsi="Encode Sans Compressed"/>
          <w:sz w:val="22"/>
          <w:szCs w:val="22"/>
        </w:rPr>
        <w:t>Krajowego Rejestru Sądowego (</w:t>
      </w:r>
      <w:hyperlink r:id="rId10">
        <w:r w:rsidRPr="00574F02">
          <w:rPr>
            <w:rFonts w:ascii="Encode Sans Compressed" w:hAnsi="Encode Sans Compressed"/>
            <w:sz w:val="22"/>
            <w:szCs w:val="22"/>
            <w:u w:val="single" w:color="1155CC"/>
          </w:rPr>
          <w:t>https://ekrs.ms.gov.pl/web/wyszukiwarka-krs/strona-glowna/index.html</w:t>
        </w:r>
      </w:hyperlink>
      <w:r w:rsidRPr="00574F02">
        <w:rPr>
          <w:rFonts w:ascii="Encode Sans Compressed" w:hAnsi="Encode Sans Compressed"/>
          <w:sz w:val="22"/>
          <w:szCs w:val="22"/>
        </w:rPr>
        <w:t>) */ Centralnej Ewidencji i Informacji o Działalności Gospodarczej</w:t>
      </w:r>
    </w:p>
    <w:p w:rsidR="00574F02" w:rsidRPr="00574F02" w:rsidRDefault="00574F02" w:rsidP="00574F02">
      <w:pPr>
        <w:spacing w:line="276" w:lineRule="auto"/>
        <w:ind w:left="-5" w:right="32"/>
        <w:jc w:val="both"/>
        <w:rPr>
          <w:rFonts w:ascii="Encode Sans Compressed" w:hAnsi="Encode Sans Compressed"/>
          <w:sz w:val="22"/>
          <w:szCs w:val="22"/>
        </w:rPr>
      </w:pPr>
      <w:r w:rsidRPr="00574F02">
        <w:rPr>
          <w:rFonts w:ascii="Encode Sans Compressed" w:hAnsi="Encode Sans Compressed"/>
          <w:sz w:val="22"/>
          <w:szCs w:val="22"/>
        </w:rPr>
        <w:t xml:space="preserve"> (</w:t>
      </w:r>
      <w:hyperlink r:id="rId11" w:history="1">
        <w:r w:rsidRPr="00574F02">
          <w:rPr>
            <w:rFonts w:ascii="Encode Sans Compressed" w:hAnsi="Encode Sans Compressed"/>
            <w:color w:val="0000FF"/>
            <w:sz w:val="22"/>
            <w:szCs w:val="22"/>
            <w:u w:val="single"/>
          </w:rPr>
          <w:t>https://aplikacja.ceidg.gov.pl/CEIDG/CEIDG.Public.UI/Search.aspx</w:t>
        </w:r>
      </w:hyperlink>
      <w:r w:rsidRPr="00574F02">
        <w:rPr>
          <w:rFonts w:ascii="Encode Sans Compressed" w:hAnsi="Encode Sans Compressed"/>
          <w:sz w:val="22"/>
          <w:szCs w:val="22"/>
        </w:rPr>
        <w:t xml:space="preserve"> )*</w:t>
      </w:r>
    </w:p>
    <w:p w:rsidR="00574F02" w:rsidRPr="00574F02" w:rsidRDefault="00574F02" w:rsidP="00574F02">
      <w:pPr>
        <w:spacing w:line="276" w:lineRule="auto"/>
        <w:jc w:val="both"/>
        <w:rPr>
          <w:rFonts w:ascii="Encode Sans Compressed" w:hAnsi="Encode Sans Compressed"/>
          <w:i/>
          <w:sz w:val="22"/>
          <w:szCs w:val="22"/>
        </w:rPr>
      </w:pPr>
    </w:p>
    <w:p w:rsidR="00574F02" w:rsidRPr="00574F02" w:rsidRDefault="00574F02" w:rsidP="00574F02">
      <w:pPr>
        <w:spacing w:line="276" w:lineRule="auto"/>
        <w:jc w:val="both"/>
        <w:rPr>
          <w:rFonts w:ascii="Encode Sans Compressed" w:hAnsi="Encode Sans Compressed"/>
          <w:sz w:val="22"/>
          <w:szCs w:val="22"/>
        </w:rPr>
      </w:pPr>
    </w:p>
    <w:p w:rsidR="00574F02" w:rsidRPr="00574F02" w:rsidRDefault="00574F02" w:rsidP="00574F02">
      <w:pPr>
        <w:spacing w:line="276" w:lineRule="auto"/>
        <w:jc w:val="both"/>
        <w:rPr>
          <w:rFonts w:ascii="Encode Sans Compressed" w:hAnsi="Encode Sans Compressed"/>
          <w:sz w:val="22"/>
          <w:szCs w:val="22"/>
        </w:rPr>
      </w:pPr>
      <w:r w:rsidRPr="00574F02">
        <w:rPr>
          <w:rFonts w:ascii="Encode Sans Compressed" w:hAnsi="Encode Sans Compressed"/>
          <w:sz w:val="22"/>
          <w:szCs w:val="22"/>
        </w:rPr>
        <w:t>…………………….…….</w:t>
      </w:r>
      <w:r w:rsidRPr="00574F02">
        <w:rPr>
          <w:rFonts w:ascii="Encode Sans Compressed" w:hAnsi="Encode Sans Compressed"/>
          <w:i/>
          <w:sz w:val="22"/>
          <w:szCs w:val="22"/>
        </w:rPr>
        <w:t xml:space="preserve">, </w:t>
      </w:r>
      <w:r w:rsidRPr="00574F02">
        <w:rPr>
          <w:rFonts w:ascii="Encode Sans Compressed" w:hAnsi="Encode Sans Compressed"/>
          <w:sz w:val="22"/>
          <w:szCs w:val="22"/>
        </w:rPr>
        <w:t xml:space="preserve">dnia …………………. r. </w:t>
      </w:r>
    </w:p>
    <w:p w:rsidR="00574F02" w:rsidRPr="00574F02" w:rsidRDefault="00574F02" w:rsidP="00574F02">
      <w:pPr>
        <w:spacing w:line="276" w:lineRule="auto"/>
        <w:jc w:val="both"/>
        <w:rPr>
          <w:rFonts w:ascii="Encode Sans Compressed" w:hAnsi="Encode Sans Compressed"/>
          <w:i/>
          <w:sz w:val="22"/>
          <w:szCs w:val="22"/>
        </w:rPr>
      </w:pPr>
      <w:r w:rsidRPr="00574F02">
        <w:rPr>
          <w:rFonts w:ascii="Encode Sans Compressed" w:hAnsi="Encode Sans Compressed"/>
          <w:i/>
          <w:sz w:val="22"/>
          <w:szCs w:val="22"/>
        </w:rPr>
        <w:t>(miejscowość)</w:t>
      </w:r>
    </w:p>
    <w:p w:rsidR="00574F02" w:rsidRPr="00574F02" w:rsidRDefault="00574F02" w:rsidP="00574F02">
      <w:pPr>
        <w:spacing w:line="276" w:lineRule="auto"/>
        <w:jc w:val="both"/>
        <w:rPr>
          <w:rFonts w:ascii="Encode Sans Compressed" w:hAnsi="Encode Sans Compressed"/>
          <w:i/>
          <w:sz w:val="22"/>
          <w:szCs w:val="22"/>
        </w:rPr>
      </w:pPr>
    </w:p>
    <w:p w:rsidR="00574F02" w:rsidRPr="00574F02" w:rsidRDefault="00574F02" w:rsidP="00574F02">
      <w:pPr>
        <w:spacing w:line="276" w:lineRule="auto"/>
        <w:jc w:val="both"/>
        <w:rPr>
          <w:rFonts w:ascii="Encode Sans Compressed" w:hAnsi="Encode Sans Compressed"/>
          <w:i/>
          <w:sz w:val="22"/>
          <w:szCs w:val="22"/>
        </w:rPr>
      </w:pPr>
      <w:r w:rsidRPr="00574F02">
        <w:rPr>
          <w:rFonts w:ascii="Encode Sans Compressed" w:hAnsi="Encode Sans Compressed"/>
          <w:i/>
          <w:sz w:val="22"/>
          <w:szCs w:val="22"/>
        </w:rPr>
        <w:t>*- niepotrzebne skreślić</w:t>
      </w:r>
    </w:p>
    <w:p w:rsidR="00574F02" w:rsidRPr="00574F02" w:rsidRDefault="00574F02" w:rsidP="00574F02">
      <w:pPr>
        <w:spacing w:line="288" w:lineRule="auto"/>
        <w:jc w:val="both"/>
        <w:rPr>
          <w:rFonts w:ascii="Encode Sans Compressed" w:hAnsi="Encode Sans Compressed"/>
          <w:i/>
          <w:sz w:val="22"/>
          <w:szCs w:val="22"/>
          <w:lang w:val="x-none" w:eastAsia="x-none"/>
        </w:rPr>
      </w:pPr>
    </w:p>
    <w:p w:rsidR="008F428C" w:rsidRPr="00D04F52" w:rsidRDefault="008F428C" w:rsidP="007F4E4F">
      <w:pPr>
        <w:suppressAutoHyphens/>
        <w:spacing w:line="288" w:lineRule="auto"/>
        <w:rPr>
          <w:rFonts w:ascii="Encode Sans Compressed" w:hAnsi="Encode Sans Compressed"/>
          <w:b/>
          <w:sz w:val="32"/>
          <w:szCs w:val="32"/>
        </w:rPr>
      </w:pPr>
    </w:p>
    <w:sectPr w:rsidR="008F428C" w:rsidRPr="00D04F52" w:rsidSect="007F4E4F">
      <w:footerReference w:type="even" r:id="rId12"/>
      <w:footerReference w:type="default" r:id="rId13"/>
      <w:endnotePr>
        <w:numStart w:val="2"/>
      </w:endnotePr>
      <w:type w:val="continuous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4EF2" w:rsidRDefault="00FA4EF2">
      <w:r>
        <w:separator/>
      </w:r>
    </w:p>
  </w:endnote>
  <w:endnote w:type="continuationSeparator" w:id="0">
    <w:p w:rsidR="00FA4EF2" w:rsidRDefault="00FA4E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Encode Sans Compressed">
    <w:panose1 w:val="02000000000000000000"/>
    <w:charset w:val="EE"/>
    <w:family w:val="auto"/>
    <w:pitch w:val="variable"/>
    <w:sig w:usb0="A00000FF" w:usb1="5000207B" w:usb2="00000000" w:usb3="00000000" w:csb0="0000009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64E0" w:rsidRDefault="00CF64E0" w:rsidP="002B7A7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CF64E0" w:rsidRDefault="00CF64E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64E0" w:rsidRDefault="00CF64E0" w:rsidP="002B7A7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047E9C">
      <w:rPr>
        <w:rStyle w:val="Numerstrony"/>
        <w:noProof/>
      </w:rPr>
      <w:t>2</w:t>
    </w:r>
    <w:r>
      <w:rPr>
        <w:rStyle w:val="Numerstrony"/>
      </w:rPr>
      <w:fldChar w:fldCharType="end"/>
    </w:r>
  </w:p>
  <w:p w:rsidR="00CF64E0" w:rsidRDefault="00CF64E0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4EF2" w:rsidRDefault="00FA4EF2">
      <w:r>
        <w:separator/>
      </w:r>
    </w:p>
  </w:footnote>
  <w:footnote w:type="continuationSeparator" w:id="0">
    <w:p w:rsidR="00FA4EF2" w:rsidRDefault="00FA4E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1"/>
    <w:multiLevelType w:val="singleLevel"/>
    <w:tmpl w:val="772C5194"/>
    <w:lvl w:ilvl="0">
      <w:start w:val="1"/>
      <w:numFmt w:val="bullet"/>
      <w:pStyle w:val="Lista3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D84C9BF4"/>
    <w:lvl w:ilvl="0">
      <w:start w:val="1"/>
      <w:numFmt w:val="bullet"/>
      <w:pStyle w:val="podpunk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FD1E307A"/>
    <w:lvl w:ilvl="0">
      <w:start w:val="1"/>
      <w:numFmt w:val="bullet"/>
      <w:pStyle w:val="Listapunktowana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00000005"/>
    <w:multiLevelType w:val="multilevel"/>
    <w:tmpl w:val="00000005"/>
    <w:name w:val="WW8Num6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iCs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  <w:iCs/>
      </w:rPr>
    </w:lvl>
    <w:lvl w:ilvl="2">
      <w:start w:val="1"/>
      <w:numFmt w:val="lowerRoman"/>
      <w:lvlText w:val="(%3)"/>
      <w:lvlJc w:val="left"/>
      <w:pPr>
        <w:tabs>
          <w:tab w:val="num" w:pos="3060"/>
        </w:tabs>
        <w:ind w:left="3060" w:hanging="720"/>
      </w:pPr>
      <w:rPr>
        <w:rFonts w:hint="default"/>
        <w:iCs/>
      </w:rPr>
    </w:lvl>
    <w:lvl w:ilvl="3">
      <w:start w:val="10"/>
      <w:numFmt w:val="lowerLetter"/>
      <w:lvlText w:val="(%4)"/>
      <w:lvlJc w:val="left"/>
      <w:pPr>
        <w:tabs>
          <w:tab w:val="num" w:pos="3240"/>
        </w:tabs>
        <w:ind w:left="3240" w:hanging="360"/>
      </w:pPr>
      <w:rPr>
        <w:rFonts w:hint="default"/>
        <w:iCs/>
      </w:rPr>
    </w:lvl>
    <w:lvl w:ilvl="4">
      <w:start w:val="1"/>
      <w:numFmt w:val="decimal"/>
      <w:lvlText w:val="%5)"/>
      <w:lvlJc w:val="left"/>
      <w:pPr>
        <w:tabs>
          <w:tab w:val="num" w:pos="3960"/>
        </w:tabs>
        <w:ind w:left="3960" w:hanging="360"/>
      </w:pPr>
      <w:rPr>
        <w:rFonts w:hint="default"/>
        <w:iCs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00000007"/>
    <w:multiLevelType w:val="multilevel"/>
    <w:tmpl w:val="00000007"/>
    <w:name w:val="WW8Num1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670"/>
        </w:tabs>
        <w:ind w:left="2670" w:hanging="69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0A"/>
    <w:multiLevelType w:val="singleLevel"/>
    <w:tmpl w:val="0000000A"/>
    <w:name w:val="WW8Num14"/>
    <w:lvl w:ilvl="0">
      <w:start w:val="1"/>
      <w:numFmt w:val="decimal"/>
      <w:lvlText w:val="%1)"/>
      <w:lvlJc w:val="left"/>
      <w:pPr>
        <w:tabs>
          <w:tab w:val="num" w:pos="846"/>
        </w:tabs>
        <w:ind w:left="846" w:hanging="420"/>
      </w:pPr>
      <w:rPr>
        <w:rFonts w:hint="default"/>
      </w:rPr>
    </w:lvl>
  </w:abstractNum>
  <w:abstractNum w:abstractNumId="6" w15:restartNumberingAfterBreak="0">
    <w:nsid w:val="0000000B"/>
    <w:multiLevelType w:val="singleLevel"/>
    <w:tmpl w:val="0000000B"/>
    <w:name w:val="WW8Num1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7" w15:restartNumberingAfterBreak="0">
    <w:nsid w:val="0000000E"/>
    <w:multiLevelType w:val="singleLevel"/>
    <w:tmpl w:val="D4E4ACF0"/>
    <w:name w:val="WW8Num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4"/>
        <w:szCs w:val="24"/>
        <w:lang w:val="pl-PL"/>
      </w:rPr>
    </w:lvl>
  </w:abstractNum>
  <w:abstractNum w:abstractNumId="8" w15:restartNumberingAfterBreak="0">
    <w:nsid w:val="0000000F"/>
    <w:multiLevelType w:val="singleLevel"/>
    <w:tmpl w:val="0000000F"/>
    <w:name w:val="WW8Num21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color w:val="auto"/>
        <w:szCs w:val="24"/>
      </w:rPr>
    </w:lvl>
  </w:abstractNum>
  <w:abstractNum w:abstractNumId="9" w15:restartNumberingAfterBreak="0">
    <w:nsid w:val="00000010"/>
    <w:multiLevelType w:val="multilevel"/>
    <w:tmpl w:val="00000010"/>
    <w:name w:val="WW8Num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0000012"/>
    <w:multiLevelType w:val="singleLevel"/>
    <w:tmpl w:val="00000012"/>
    <w:name w:val="WW8Num24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 w:val="0"/>
        <w:spacing w:val="4"/>
        <w:sz w:val="24"/>
      </w:rPr>
    </w:lvl>
  </w:abstractNum>
  <w:abstractNum w:abstractNumId="11" w15:restartNumberingAfterBreak="0">
    <w:nsid w:val="00000014"/>
    <w:multiLevelType w:val="singleLevel"/>
    <w:tmpl w:val="00000014"/>
    <w:name w:val="WW8Num26"/>
    <w:lvl w:ilvl="0">
      <w:start w:val="1"/>
      <w:numFmt w:val="decimal"/>
      <w:lvlText w:val="%1."/>
      <w:lvlJc w:val="left"/>
      <w:pPr>
        <w:tabs>
          <w:tab w:val="num" w:pos="709"/>
        </w:tabs>
        <w:ind w:left="360" w:hanging="360"/>
      </w:pPr>
      <w:rPr>
        <w:rFonts w:hint="default"/>
        <w:i w:val="0"/>
        <w:sz w:val="24"/>
      </w:rPr>
    </w:lvl>
  </w:abstractNum>
  <w:abstractNum w:abstractNumId="12" w15:restartNumberingAfterBreak="0">
    <w:nsid w:val="00000015"/>
    <w:multiLevelType w:val="singleLevel"/>
    <w:tmpl w:val="00000015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3" w15:restartNumberingAfterBreak="0">
    <w:nsid w:val="0000001A"/>
    <w:multiLevelType w:val="singleLevel"/>
    <w:tmpl w:val="0000001A"/>
    <w:name w:val="WW8Num35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14" w15:restartNumberingAfterBreak="0">
    <w:nsid w:val="0000001B"/>
    <w:multiLevelType w:val="singleLevel"/>
    <w:tmpl w:val="0000001B"/>
    <w:name w:val="WW8Num3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5" w15:restartNumberingAfterBreak="0">
    <w:nsid w:val="0000001C"/>
    <w:multiLevelType w:val="multilevel"/>
    <w:tmpl w:val="D7FA2B08"/>
    <w:name w:val="WW8Num37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6"/>
      <w:numFmt w:val="decimal"/>
      <w:lvlText w:val="14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709"/>
        </w:tabs>
        <w:ind w:left="1080" w:hanging="1080"/>
      </w:pPr>
      <w:rPr>
        <w:rFonts w:ascii="Encode Sans Compressed" w:eastAsia="Times New Roman" w:hAnsi="Encode Sans Compressed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0000001D"/>
    <w:multiLevelType w:val="singleLevel"/>
    <w:tmpl w:val="0000001D"/>
    <w:name w:val="WW8Num3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iCs/>
        <w:szCs w:val="24"/>
      </w:rPr>
    </w:lvl>
  </w:abstractNum>
  <w:abstractNum w:abstractNumId="17" w15:restartNumberingAfterBreak="0">
    <w:nsid w:val="0000001E"/>
    <w:multiLevelType w:val="singleLevel"/>
    <w:tmpl w:val="0000001E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480" w:hanging="360"/>
      </w:pPr>
      <w:rPr>
        <w:spacing w:val="-9"/>
      </w:rPr>
    </w:lvl>
  </w:abstractNum>
  <w:abstractNum w:abstractNumId="18" w15:restartNumberingAfterBreak="0">
    <w:nsid w:val="0000001F"/>
    <w:multiLevelType w:val="multilevel"/>
    <w:tmpl w:val="0000001F"/>
    <w:name w:val="WW8Num4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86" w:hanging="360"/>
      </w:pPr>
      <w:rPr>
        <w:rFonts w:hint="default"/>
        <w:iCs/>
      </w:rPr>
    </w:lvl>
    <w:lvl w:ilvl="2">
      <w:start w:val="1"/>
      <w:numFmt w:val="lowerRoman"/>
      <w:lvlText w:val="(%3)"/>
      <w:lvlJc w:val="left"/>
      <w:pPr>
        <w:tabs>
          <w:tab w:val="num" w:pos="0"/>
        </w:tabs>
        <w:ind w:left="1571" w:hanging="720"/>
      </w:pPr>
      <w:rPr>
        <w:rFonts w:hint="default"/>
        <w:iCs/>
      </w:rPr>
    </w:lvl>
    <w:lvl w:ilvl="3">
      <w:start w:val="4"/>
      <w:numFmt w:val="upperLetter"/>
      <w:lvlText w:val="%4)"/>
      <w:lvlJc w:val="left"/>
      <w:pPr>
        <w:tabs>
          <w:tab w:val="num" w:pos="0"/>
        </w:tabs>
        <w:ind w:left="2520" w:hanging="360"/>
      </w:pPr>
      <w:rPr>
        <w:rFonts w:hint="default"/>
        <w:iCs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9" w15:restartNumberingAfterBreak="0">
    <w:nsid w:val="00000020"/>
    <w:multiLevelType w:val="singleLevel"/>
    <w:tmpl w:val="00000020"/>
    <w:name w:val="WW8Num4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color w:val="auto"/>
      </w:rPr>
    </w:lvl>
  </w:abstractNum>
  <w:abstractNum w:abstractNumId="20" w15:restartNumberingAfterBreak="0">
    <w:nsid w:val="00000021"/>
    <w:multiLevelType w:val="singleLevel"/>
    <w:tmpl w:val="00000021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00000022"/>
    <w:multiLevelType w:val="multilevel"/>
    <w:tmpl w:val="6546AEF2"/>
    <w:name w:val="WW8Num4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entative="1">
      <w:start w:val="1"/>
      <w:numFmt w:val="lowerLetter"/>
      <w:pStyle w:val="Normalny"/>
      <w:lvlText w:val="%2."/>
      <w:lvlJc w:val="left"/>
      <w:pPr>
        <w:ind w:left="1440" w:hanging="360"/>
      </w:pPr>
    </w:lvl>
    <w:lvl w:ilvl="2" w:tentative="1">
      <w:start w:val="1"/>
      <w:numFmt w:val="lowerRoman"/>
      <w:pStyle w:val="Normalny"/>
      <w:lvlText w:val="%3."/>
      <w:lvlJc w:val="right"/>
      <w:pPr>
        <w:ind w:left="2160" w:hanging="180"/>
      </w:pPr>
    </w:lvl>
    <w:lvl w:ilvl="3" w:tentative="1">
      <w:start w:val="1"/>
      <w:numFmt w:val="decimal"/>
      <w:pStyle w:val="Normalny"/>
      <w:lvlText w:val="%4."/>
      <w:lvlJc w:val="left"/>
      <w:pPr>
        <w:ind w:left="2880" w:hanging="360"/>
      </w:pPr>
    </w:lvl>
    <w:lvl w:ilvl="4" w:tentative="1">
      <w:start w:val="1"/>
      <w:numFmt w:val="lowerLetter"/>
      <w:pStyle w:val="Normalny"/>
      <w:lvlText w:val="%5."/>
      <w:lvlJc w:val="left"/>
      <w:pPr>
        <w:ind w:left="3600" w:hanging="360"/>
      </w:pPr>
    </w:lvl>
    <w:lvl w:ilvl="5" w:tentative="1">
      <w:start w:val="1"/>
      <w:numFmt w:val="lowerRoman"/>
      <w:pStyle w:val="Normalny"/>
      <w:lvlText w:val="%6."/>
      <w:lvlJc w:val="right"/>
      <w:pPr>
        <w:ind w:left="4320" w:hanging="180"/>
      </w:pPr>
    </w:lvl>
    <w:lvl w:ilvl="6" w:tentative="1">
      <w:start w:val="1"/>
      <w:numFmt w:val="decimal"/>
      <w:pStyle w:val="Normalny"/>
      <w:lvlText w:val="%7."/>
      <w:lvlJc w:val="left"/>
      <w:pPr>
        <w:ind w:left="5040" w:hanging="360"/>
      </w:pPr>
    </w:lvl>
    <w:lvl w:ilvl="7" w:tentative="1">
      <w:start w:val="1"/>
      <w:numFmt w:val="lowerLetter"/>
      <w:pStyle w:val="Normalny"/>
      <w:lvlText w:val="%8."/>
      <w:lvlJc w:val="left"/>
      <w:pPr>
        <w:ind w:left="5760" w:hanging="360"/>
      </w:pPr>
    </w:lvl>
    <w:lvl w:ilvl="8" w:tentative="1">
      <w:start w:val="1"/>
      <w:numFmt w:val="lowerRoman"/>
      <w:pStyle w:val="Normalny"/>
      <w:lvlText w:val="%9."/>
      <w:lvlJc w:val="right"/>
      <w:pPr>
        <w:ind w:left="6480" w:hanging="180"/>
      </w:pPr>
    </w:lvl>
  </w:abstractNum>
  <w:abstractNum w:abstractNumId="22" w15:restartNumberingAfterBreak="0">
    <w:nsid w:val="00D46C70"/>
    <w:multiLevelType w:val="hybridMultilevel"/>
    <w:tmpl w:val="98EE8454"/>
    <w:lvl w:ilvl="0" w:tplc="04090017">
      <w:start w:val="1"/>
      <w:numFmt w:val="lowerLetter"/>
      <w:lvlText w:val="%1)"/>
      <w:lvlJc w:val="left"/>
      <w:pPr>
        <w:ind w:left="1288" w:hanging="360"/>
      </w:p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3" w15:restartNumberingAfterBreak="0">
    <w:nsid w:val="014032C0"/>
    <w:multiLevelType w:val="hybridMultilevel"/>
    <w:tmpl w:val="918AD736"/>
    <w:lvl w:ilvl="0" w:tplc="04090017">
      <w:start w:val="1"/>
      <w:numFmt w:val="lowerLetter"/>
      <w:lvlText w:val="%1)"/>
      <w:lvlJc w:val="left"/>
      <w:pPr>
        <w:ind w:left="1070" w:hanging="360"/>
      </w:p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4" w15:restartNumberingAfterBreak="0">
    <w:nsid w:val="02122BA8"/>
    <w:multiLevelType w:val="hybridMultilevel"/>
    <w:tmpl w:val="040826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A0801F3"/>
    <w:multiLevelType w:val="hybridMultilevel"/>
    <w:tmpl w:val="E5A68F3A"/>
    <w:lvl w:ilvl="0" w:tplc="9ABC86A6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26" w15:restartNumberingAfterBreak="0">
    <w:nsid w:val="0C0B3AC3"/>
    <w:multiLevelType w:val="hybridMultilevel"/>
    <w:tmpl w:val="31FA905C"/>
    <w:lvl w:ilvl="0" w:tplc="04090011">
      <w:start w:val="1"/>
      <w:numFmt w:val="decimal"/>
      <w:lvlText w:val="%1)"/>
      <w:lvlJc w:val="left"/>
      <w:pPr>
        <w:ind w:left="578" w:hanging="360"/>
      </w:p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7" w15:restartNumberingAfterBreak="0">
    <w:nsid w:val="0CFB2A6C"/>
    <w:multiLevelType w:val="hybridMultilevel"/>
    <w:tmpl w:val="5C162314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8" w15:restartNumberingAfterBreak="0">
    <w:nsid w:val="0EED56C5"/>
    <w:multiLevelType w:val="hybridMultilevel"/>
    <w:tmpl w:val="05DC34C6"/>
    <w:lvl w:ilvl="0" w:tplc="F22E5334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F962D91"/>
    <w:multiLevelType w:val="hybridMultilevel"/>
    <w:tmpl w:val="C5782152"/>
    <w:lvl w:ilvl="0" w:tplc="E8280B96">
      <w:start w:val="1"/>
      <w:numFmt w:val="lowerLetter"/>
      <w:lvlText w:val="%1)"/>
      <w:lvlJc w:val="left"/>
      <w:pPr>
        <w:ind w:left="12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0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1C00637E"/>
    <w:multiLevelType w:val="hybridMultilevel"/>
    <w:tmpl w:val="271E20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F802EB4"/>
    <w:multiLevelType w:val="hybridMultilevel"/>
    <w:tmpl w:val="76F05BEC"/>
    <w:lvl w:ilvl="0" w:tplc="04090011">
      <w:start w:val="1"/>
      <w:numFmt w:val="decimal"/>
      <w:lvlText w:val="%1)"/>
      <w:lvlJc w:val="left"/>
      <w:pPr>
        <w:ind w:left="1068" w:hanging="360"/>
      </w:p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235A6017"/>
    <w:multiLevelType w:val="hybridMultilevel"/>
    <w:tmpl w:val="FBB6327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4161FFB"/>
    <w:multiLevelType w:val="hybridMultilevel"/>
    <w:tmpl w:val="0EF63EDE"/>
    <w:lvl w:ilvl="0" w:tplc="209EBE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FFFFFFFF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26A128BF"/>
    <w:multiLevelType w:val="hybridMultilevel"/>
    <w:tmpl w:val="D00E6652"/>
    <w:lvl w:ilvl="0" w:tplc="1D48D28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282C69F2"/>
    <w:multiLevelType w:val="hybridMultilevel"/>
    <w:tmpl w:val="7C9CF9DC"/>
    <w:lvl w:ilvl="0" w:tplc="0000000A">
      <w:start w:val="1"/>
      <w:numFmt w:val="decimal"/>
      <w:lvlText w:val="%1)"/>
      <w:lvlJc w:val="left"/>
      <w:pPr>
        <w:ind w:left="14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</w:lvl>
    <w:lvl w:ilvl="3" w:tplc="0415000F" w:tentative="1">
      <w:start w:val="1"/>
      <w:numFmt w:val="decimal"/>
      <w:lvlText w:val="%4."/>
      <w:lvlJc w:val="left"/>
      <w:pPr>
        <w:ind w:left="3630" w:hanging="360"/>
      </w:p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</w:lvl>
    <w:lvl w:ilvl="6" w:tplc="0415000F" w:tentative="1">
      <w:start w:val="1"/>
      <w:numFmt w:val="decimal"/>
      <w:lvlText w:val="%7."/>
      <w:lvlJc w:val="left"/>
      <w:pPr>
        <w:ind w:left="5790" w:hanging="360"/>
      </w:p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37" w15:restartNumberingAfterBreak="0">
    <w:nsid w:val="2D0C6E44"/>
    <w:multiLevelType w:val="hybridMultilevel"/>
    <w:tmpl w:val="7E6C6A9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D530514"/>
    <w:multiLevelType w:val="hybridMultilevel"/>
    <w:tmpl w:val="69DCBD8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1177462"/>
    <w:multiLevelType w:val="hybridMultilevel"/>
    <w:tmpl w:val="3162D370"/>
    <w:lvl w:ilvl="0" w:tplc="2CEA620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A1BC59D2">
      <w:start w:val="1"/>
      <w:numFmt w:val="decimal"/>
      <w:lvlText w:val="%2)"/>
      <w:lvlJc w:val="left"/>
      <w:pPr>
        <w:ind w:left="1632" w:hanging="552"/>
      </w:pPr>
      <w:rPr>
        <w:rFonts w:hint="default"/>
      </w:rPr>
    </w:lvl>
    <w:lvl w:ilvl="2" w:tplc="A746BDE0">
      <w:start w:val="8"/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3783F7B"/>
    <w:multiLevelType w:val="hybridMultilevel"/>
    <w:tmpl w:val="1FFEAF30"/>
    <w:lvl w:ilvl="0" w:tplc="04090011">
      <w:start w:val="1"/>
      <w:numFmt w:val="decimal"/>
      <w:lvlText w:val="%1)"/>
      <w:lvlJc w:val="left"/>
      <w:pPr>
        <w:ind w:left="1068" w:hanging="360"/>
      </w:p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 w15:restartNumberingAfterBreak="0">
    <w:nsid w:val="33B3238F"/>
    <w:multiLevelType w:val="hybridMultilevel"/>
    <w:tmpl w:val="C8DE7AFE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2" w15:restartNumberingAfterBreak="0">
    <w:nsid w:val="33BB3AAC"/>
    <w:multiLevelType w:val="hybridMultilevel"/>
    <w:tmpl w:val="40F427AC"/>
    <w:lvl w:ilvl="0" w:tplc="9ABC86A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3AB905EA"/>
    <w:multiLevelType w:val="hybridMultilevel"/>
    <w:tmpl w:val="2BA4918C"/>
    <w:lvl w:ilvl="0" w:tplc="04090017">
      <w:start w:val="1"/>
      <w:numFmt w:val="lowerLetter"/>
      <w:lvlText w:val="%1)"/>
      <w:lvlJc w:val="left"/>
      <w:pPr>
        <w:ind w:left="1353" w:hanging="360"/>
      </w:p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4" w15:restartNumberingAfterBreak="0">
    <w:nsid w:val="3B491134"/>
    <w:multiLevelType w:val="hybridMultilevel"/>
    <w:tmpl w:val="7996CC1C"/>
    <w:lvl w:ilvl="0" w:tplc="04090017">
      <w:start w:val="1"/>
      <w:numFmt w:val="lowerLetter"/>
      <w:lvlText w:val="%1)"/>
      <w:lvlJc w:val="left"/>
      <w:pPr>
        <w:ind w:left="1211" w:hanging="360"/>
      </w:pPr>
    </w:lvl>
    <w:lvl w:ilvl="1" w:tplc="B5F643E8">
      <w:start w:val="1"/>
      <w:numFmt w:val="lowerLetter"/>
      <w:lvlText w:val="%2)"/>
      <w:lvlJc w:val="left"/>
      <w:pPr>
        <w:ind w:left="1931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5" w15:restartNumberingAfterBreak="0">
    <w:nsid w:val="404137BD"/>
    <w:multiLevelType w:val="hybridMultilevel"/>
    <w:tmpl w:val="22823162"/>
    <w:lvl w:ilvl="0" w:tplc="04150011">
      <w:start w:val="1"/>
      <w:numFmt w:val="decimal"/>
      <w:lvlText w:val="%1)"/>
      <w:lvlJc w:val="left"/>
      <w:pPr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6" w15:restartNumberingAfterBreak="0">
    <w:nsid w:val="42B54C0F"/>
    <w:multiLevelType w:val="hybridMultilevel"/>
    <w:tmpl w:val="4B546320"/>
    <w:lvl w:ilvl="0" w:tplc="337EDA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3107718"/>
    <w:multiLevelType w:val="singleLevel"/>
    <w:tmpl w:val="34EA4340"/>
    <w:lvl w:ilvl="0">
      <w:start w:val="7"/>
      <w:numFmt w:val="decimal"/>
      <w:lvlText w:val="1.4.%1. "/>
      <w:legacy w:legacy="1" w:legacySpace="0" w:legacyIndent="283"/>
      <w:lvlJc w:val="left"/>
      <w:pPr>
        <w:ind w:left="283" w:hanging="283"/>
      </w:pPr>
      <w:rPr>
        <w:b/>
        <w:i w:val="0"/>
        <w:sz w:val="20"/>
      </w:rPr>
    </w:lvl>
  </w:abstractNum>
  <w:abstractNum w:abstractNumId="48" w15:restartNumberingAfterBreak="0">
    <w:nsid w:val="45E51AB1"/>
    <w:multiLevelType w:val="hybridMultilevel"/>
    <w:tmpl w:val="31F87304"/>
    <w:lvl w:ilvl="0" w:tplc="04090011">
      <w:start w:val="1"/>
      <w:numFmt w:val="decimal"/>
      <w:lvlText w:val="%1)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9" w15:restartNumberingAfterBreak="0">
    <w:nsid w:val="46A7368B"/>
    <w:multiLevelType w:val="hybridMultilevel"/>
    <w:tmpl w:val="6DCA71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6AE4027"/>
    <w:multiLevelType w:val="hybridMultilevel"/>
    <w:tmpl w:val="7D70CA5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71C51CB"/>
    <w:multiLevelType w:val="hybridMultilevel"/>
    <w:tmpl w:val="919455D8"/>
    <w:lvl w:ilvl="0" w:tplc="04090011">
      <w:start w:val="1"/>
      <w:numFmt w:val="decimal"/>
      <w:lvlText w:val="%1)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2" w15:restartNumberingAfterBreak="0">
    <w:nsid w:val="489F5196"/>
    <w:multiLevelType w:val="hybridMultilevel"/>
    <w:tmpl w:val="4E52F54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BED7FC3"/>
    <w:multiLevelType w:val="hybridMultilevel"/>
    <w:tmpl w:val="ED0A4976"/>
    <w:lvl w:ilvl="0" w:tplc="AF4EBDF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4" w15:restartNumberingAfterBreak="0">
    <w:nsid w:val="4DBB4632"/>
    <w:multiLevelType w:val="hybridMultilevel"/>
    <w:tmpl w:val="CA84A31C"/>
    <w:lvl w:ilvl="0" w:tplc="04090011">
      <w:start w:val="1"/>
      <w:numFmt w:val="decimal"/>
      <w:lvlText w:val="%1)"/>
      <w:lvlJc w:val="left"/>
      <w:pPr>
        <w:ind w:left="1070" w:hanging="360"/>
      </w:p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5" w15:restartNumberingAfterBreak="0">
    <w:nsid w:val="50B4517A"/>
    <w:multiLevelType w:val="hybridMultilevel"/>
    <w:tmpl w:val="7354CAB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27B012E"/>
    <w:multiLevelType w:val="hybridMultilevel"/>
    <w:tmpl w:val="8BEEB55C"/>
    <w:lvl w:ilvl="0" w:tplc="C33437BC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7" w15:restartNumberingAfterBreak="0">
    <w:nsid w:val="59C10F0F"/>
    <w:multiLevelType w:val="hybridMultilevel"/>
    <w:tmpl w:val="A9E07BE4"/>
    <w:lvl w:ilvl="0" w:tplc="04090017">
      <w:start w:val="1"/>
      <w:numFmt w:val="lowerLetter"/>
      <w:lvlText w:val="%1)"/>
      <w:lvlJc w:val="left"/>
      <w:pPr>
        <w:ind w:left="1353" w:hanging="360"/>
      </w:p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8" w15:restartNumberingAfterBreak="0">
    <w:nsid w:val="5C9D450F"/>
    <w:multiLevelType w:val="hybridMultilevel"/>
    <w:tmpl w:val="280A891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9" w15:restartNumberingAfterBreak="0">
    <w:nsid w:val="5D641785"/>
    <w:multiLevelType w:val="hybridMultilevel"/>
    <w:tmpl w:val="997CC952"/>
    <w:lvl w:ilvl="0" w:tplc="04090011">
      <w:start w:val="1"/>
      <w:numFmt w:val="decimal"/>
      <w:lvlText w:val="%1)"/>
      <w:lvlJc w:val="left"/>
      <w:pPr>
        <w:ind w:left="1068" w:hanging="360"/>
      </w:p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0" w15:restartNumberingAfterBreak="0">
    <w:nsid w:val="5EFD5DB0"/>
    <w:multiLevelType w:val="hybridMultilevel"/>
    <w:tmpl w:val="4E52F54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A1A2C73"/>
    <w:multiLevelType w:val="hybridMultilevel"/>
    <w:tmpl w:val="4DF2C3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D907D8E"/>
    <w:multiLevelType w:val="hybridMultilevel"/>
    <w:tmpl w:val="C16AA79C"/>
    <w:lvl w:ilvl="0" w:tplc="906CE4E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E161A7D"/>
    <w:multiLevelType w:val="hybridMultilevel"/>
    <w:tmpl w:val="5AB691F2"/>
    <w:lvl w:ilvl="0" w:tplc="91CCB8C2">
      <w:start w:val="1"/>
      <w:numFmt w:val="decimal"/>
      <w:lvlText w:val="%1)"/>
      <w:lvlJc w:val="left"/>
      <w:pPr>
        <w:ind w:left="10"/>
      </w:pPr>
      <w:rPr>
        <w:rFonts w:ascii="Encode Sans Compressed" w:eastAsia="Arial" w:hAnsi="Encode Sans Compressed" w:cs="Arial" w:hint="default"/>
        <w:b w:val="0"/>
        <w:i w:val="0"/>
        <w:strike w:val="0"/>
        <w:dstrike w:val="0"/>
        <w:color w:val="1B1B1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C026C8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1B1B1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512275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1B1B1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224A43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1B1B1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4FE790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1B1B1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13A32D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1B1B1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898167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1B1B1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20EC28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1B1B1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16C5AD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1B1B1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4" w15:restartNumberingAfterBreak="0">
    <w:nsid w:val="715C171F"/>
    <w:multiLevelType w:val="hybridMultilevel"/>
    <w:tmpl w:val="460463D0"/>
    <w:lvl w:ilvl="0" w:tplc="6CD8FB2C">
      <w:start w:val="1"/>
      <w:numFmt w:val="bullet"/>
      <w:lvlText w:val="-"/>
      <w:lvlJc w:val="left"/>
      <w:pPr>
        <w:ind w:left="1428" w:hanging="360"/>
      </w:pPr>
      <w:rPr>
        <w:rFonts w:ascii="Arial" w:hAnsi="Aria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5" w15:restartNumberingAfterBreak="0">
    <w:nsid w:val="71796E58"/>
    <w:multiLevelType w:val="hybridMultilevel"/>
    <w:tmpl w:val="06A091C8"/>
    <w:lvl w:ilvl="0" w:tplc="04090011">
      <w:start w:val="1"/>
      <w:numFmt w:val="decimal"/>
      <w:lvlText w:val="%1)"/>
      <w:lvlJc w:val="left"/>
      <w:pPr>
        <w:ind w:left="1070" w:hanging="360"/>
      </w:p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6" w15:restartNumberingAfterBreak="0">
    <w:nsid w:val="739B545A"/>
    <w:multiLevelType w:val="hybridMultilevel"/>
    <w:tmpl w:val="9A647890"/>
    <w:lvl w:ilvl="0" w:tplc="9ABC86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D91656E"/>
    <w:multiLevelType w:val="hybridMultilevel"/>
    <w:tmpl w:val="E27EA4EA"/>
    <w:lvl w:ilvl="0" w:tplc="04090011">
      <w:start w:val="1"/>
      <w:numFmt w:val="decimal"/>
      <w:lvlText w:val="%1)"/>
      <w:lvlJc w:val="left"/>
      <w:pPr>
        <w:ind w:left="1070" w:hanging="360"/>
      </w:p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30"/>
  </w:num>
  <w:num w:numId="2">
    <w:abstractNumId w:val="47"/>
  </w:num>
  <w:num w:numId="3">
    <w:abstractNumId w:val="2"/>
  </w:num>
  <w:num w:numId="4">
    <w:abstractNumId w:val="1"/>
  </w:num>
  <w:num w:numId="5">
    <w:abstractNumId w:val="0"/>
  </w:num>
  <w:num w:numId="6">
    <w:abstractNumId w:val="53"/>
  </w:num>
  <w:num w:numId="7">
    <w:abstractNumId w:val="56"/>
  </w:num>
  <w:num w:numId="8">
    <w:abstractNumId w:val="61"/>
  </w:num>
  <w:num w:numId="9">
    <w:abstractNumId w:val="36"/>
  </w:num>
  <w:num w:numId="10">
    <w:abstractNumId w:val="24"/>
  </w:num>
  <w:num w:numId="11">
    <w:abstractNumId w:val="23"/>
  </w:num>
  <w:num w:numId="12">
    <w:abstractNumId w:val="33"/>
  </w:num>
  <w:num w:numId="13">
    <w:abstractNumId w:val="52"/>
  </w:num>
  <w:num w:numId="14">
    <w:abstractNumId w:val="55"/>
  </w:num>
  <w:num w:numId="15">
    <w:abstractNumId w:val="41"/>
  </w:num>
  <w:num w:numId="16">
    <w:abstractNumId w:val="67"/>
  </w:num>
  <w:num w:numId="17">
    <w:abstractNumId w:val="57"/>
  </w:num>
  <w:num w:numId="18">
    <w:abstractNumId w:val="43"/>
  </w:num>
  <w:num w:numId="19">
    <w:abstractNumId w:val="54"/>
  </w:num>
  <w:num w:numId="20">
    <w:abstractNumId w:val="58"/>
  </w:num>
  <w:num w:numId="21">
    <w:abstractNumId w:val="48"/>
  </w:num>
  <w:num w:numId="22">
    <w:abstractNumId w:val="50"/>
  </w:num>
  <w:num w:numId="23">
    <w:abstractNumId w:val="45"/>
  </w:num>
  <w:num w:numId="24">
    <w:abstractNumId w:val="49"/>
  </w:num>
  <w:num w:numId="25">
    <w:abstractNumId w:val="62"/>
  </w:num>
  <w:num w:numId="26">
    <w:abstractNumId w:val="65"/>
  </w:num>
  <w:num w:numId="27">
    <w:abstractNumId w:val="26"/>
  </w:num>
  <w:num w:numId="28">
    <w:abstractNumId w:val="27"/>
  </w:num>
  <w:num w:numId="29">
    <w:abstractNumId w:val="37"/>
  </w:num>
  <w:num w:numId="30">
    <w:abstractNumId w:val="44"/>
  </w:num>
  <w:num w:numId="31">
    <w:abstractNumId w:val="40"/>
  </w:num>
  <w:num w:numId="32">
    <w:abstractNumId w:val="25"/>
  </w:num>
  <w:num w:numId="33">
    <w:abstractNumId w:val="32"/>
  </w:num>
  <w:num w:numId="34">
    <w:abstractNumId w:val="39"/>
  </w:num>
  <w:num w:numId="35">
    <w:abstractNumId w:val="31"/>
  </w:num>
  <w:num w:numId="36">
    <w:abstractNumId w:val="66"/>
  </w:num>
  <w:num w:numId="37">
    <w:abstractNumId w:val="46"/>
  </w:num>
  <w:num w:numId="38">
    <w:abstractNumId w:val="64"/>
  </w:num>
  <w:num w:numId="39">
    <w:abstractNumId w:val="22"/>
  </w:num>
  <w:num w:numId="40">
    <w:abstractNumId w:val="42"/>
  </w:num>
  <w:num w:numId="41">
    <w:abstractNumId w:val="59"/>
  </w:num>
  <w:num w:numId="42">
    <w:abstractNumId w:val="28"/>
  </w:num>
  <w:num w:numId="43">
    <w:abstractNumId w:val="38"/>
  </w:num>
  <w:num w:numId="44">
    <w:abstractNumId w:val="63"/>
  </w:num>
  <w:num w:numId="45">
    <w:abstractNumId w:val="51"/>
  </w:num>
  <w:num w:numId="46">
    <w:abstractNumId w:val="29"/>
  </w:num>
  <w:num w:numId="47">
    <w:abstractNumId w:val="34"/>
  </w:num>
  <w:num w:numId="48">
    <w:abstractNumId w:val="60"/>
  </w:num>
  <w:num w:numId="49">
    <w:abstractNumId w:val="35"/>
  </w:num>
  <w:num w:numId="50">
    <w:abstractNumId w:val="15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numStart w:val="2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4265"/>
    <w:rsid w:val="000014EB"/>
    <w:rsid w:val="00002ACC"/>
    <w:rsid w:val="000055D5"/>
    <w:rsid w:val="00006316"/>
    <w:rsid w:val="00006386"/>
    <w:rsid w:val="00006EE5"/>
    <w:rsid w:val="00007263"/>
    <w:rsid w:val="000072A0"/>
    <w:rsid w:val="00012379"/>
    <w:rsid w:val="0001299F"/>
    <w:rsid w:val="00013361"/>
    <w:rsid w:val="0001391B"/>
    <w:rsid w:val="000139D8"/>
    <w:rsid w:val="00013DDA"/>
    <w:rsid w:val="00014E76"/>
    <w:rsid w:val="00014EE3"/>
    <w:rsid w:val="00015C4B"/>
    <w:rsid w:val="00016757"/>
    <w:rsid w:val="000168DC"/>
    <w:rsid w:val="00017908"/>
    <w:rsid w:val="00017D20"/>
    <w:rsid w:val="00020AE7"/>
    <w:rsid w:val="00021417"/>
    <w:rsid w:val="00021857"/>
    <w:rsid w:val="000227E2"/>
    <w:rsid w:val="000241BA"/>
    <w:rsid w:val="0002634A"/>
    <w:rsid w:val="0002640D"/>
    <w:rsid w:val="00032CDC"/>
    <w:rsid w:val="00033889"/>
    <w:rsid w:val="000340DE"/>
    <w:rsid w:val="00035DC7"/>
    <w:rsid w:val="00037419"/>
    <w:rsid w:val="00041859"/>
    <w:rsid w:val="00041990"/>
    <w:rsid w:val="00044068"/>
    <w:rsid w:val="00047530"/>
    <w:rsid w:val="0004795C"/>
    <w:rsid w:val="00047E9C"/>
    <w:rsid w:val="0005058F"/>
    <w:rsid w:val="000510AA"/>
    <w:rsid w:val="0005443C"/>
    <w:rsid w:val="00055525"/>
    <w:rsid w:val="00055CC3"/>
    <w:rsid w:val="00055F4D"/>
    <w:rsid w:val="00056AC3"/>
    <w:rsid w:val="0005754F"/>
    <w:rsid w:val="00057948"/>
    <w:rsid w:val="00057BF8"/>
    <w:rsid w:val="000604B5"/>
    <w:rsid w:val="000618BF"/>
    <w:rsid w:val="00061D2F"/>
    <w:rsid w:val="00062444"/>
    <w:rsid w:val="00063186"/>
    <w:rsid w:val="0006331D"/>
    <w:rsid w:val="00065679"/>
    <w:rsid w:val="0006659B"/>
    <w:rsid w:val="00066B7E"/>
    <w:rsid w:val="00066B8B"/>
    <w:rsid w:val="0007020D"/>
    <w:rsid w:val="00071AFB"/>
    <w:rsid w:val="00071DB7"/>
    <w:rsid w:val="0007377F"/>
    <w:rsid w:val="0007465B"/>
    <w:rsid w:val="00075A7C"/>
    <w:rsid w:val="00075F74"/>
    <w:rsid w:val="00080A43"/>
    <w:rsid w:val="00084B54"/>
    <w:rsid w:val="000867A6"/>
    <w:rsid w:val="00086D60"/>
    <w:rsid w:val="000874B6"/>
    <w:rsid w:val="00087716"/>
    <w:rsid w:val="000877D5"/>
    <w:rsid w:val="00087CA1"/>
    <w:rsid w:val="000912D6"/>
    <w:rsid w:val="00091F22"/>
    <w:rsid w:val="000932FA"/>
    <w:rsid w:val="00093690"/>
    <w:rsid w:val="000942B3"/>
    <w:rsid w:val="000952AD"/>
    <w:rsid w:val="000960BD"/>
    <w:rsid w:val="000A00EA"/>
    <w:rsid w:val="000A03BB"/>
    <w:rsid w:val="000A2E46"/>
    <w:rsid w:val="000A4AD1"/>
    <w:rsid w:val="000A6637"/>
    <w:rsid w:val="000A7590"/>
    <w:rsid w:val="000B0093"/>
    <w:rsid w:val="000B13BB"/>
    <w:rsid w:val="000B3FF2"/>
    <w:rsid w:val="000B6763"/>
    <w:rsid w:val="000B7754"/>
    <w:rsid w:val="000C0453"/>
    <w:rsid w:val="000C077A"/>
    <w:rsid w:val="000C309B"/>
    <w:rsid w:val="000C39F1"/>
    <w:rsid w:val="000C3D01"/>
    <w:rsid w:val="000C481B"/>
    <w:rsid w:val="000D08E2"/>
    <w:rsid w:val="000D0E7C"/>
    <w:rsid w:val="000D128E"/>
    <w:rsid w:val="000D4F45"/>
    <w:rsid w:val="000D6FB8"/>
    <w:rsid w:val="000D7959"/>
    <w:rsid w:val="000E0A1E"/>
    <w:rsid w:val="000E1A9C"/>
    <w:rsid w:val="000E22B1"/>
    <w:rsid w:val="000E3B10"/>
    <w:rsid w:val="000E456C"/>
    <w:rsid w:val="000E6097"/>
    <w:rsid w:val="000E65F4"/>
    <w:rsid w:val="000E6A82"/>
    <w:rsid w:val="000E70D5"/>
    <w:rsid w:val="000F19CF"/>
    <w:rsid w:val="000F20C0"/>
    <w:rsid w:val="000F2258"/>
    <w:rsid w:val="000F271B"/>
    <w:rsid w:val="000F27BB"/>
    <w:rsid w:val="000F2BA4"/>
    <w:rsid w:val="000F36C3"/>
    <w:rsid w:val="000F3B9F"/>
    <w:rsid w:val="000F51E9"/>
    <w:rsid w:val="000F592E"/>
    <w:rsid w:val="000F740C"/>
    <w:rsid w:val="00101A53"/>
    <w:rsid w:val="00102F66"/>
    <w:rsid w:val="00103DA7"/>
    <w:rsid w:val="00105FA3"/>
    <w:rsid w:val="00106E96"/>
    <w:rsid w:val="00106F01"/>
    <w:rsid w:val="001072B1"/>
    <w:rsid w:val="00111565"/>
    <w:rsid w:val="00111D99"/>
    <w:rsid w:val="001121E1"/>
    <w:rsid w:val="00113718"/>
    <w:rsid w:val="00114A9E"/>
    <w:rsid w:val="001161C5"/>
    <w:rsid w:val="00120711"/>
    <w:rsid w:val="00120C6A"/>
    <w:rsid w:val="001215C7"/>
    <w:rsid w:val="0012204F"/>
    <w:rsid w:val="001220B5"/>
    <w:rsid w:val="001249B1"/>
    <w:rsid w:val="0012547A"/>
    <w:rsid w:val="001273A7"/>
    <w:rsid w:val="001278DC"/>
    <w:rsid w:val="0013113C"/>
    <w:rsid w:val="00131CA7"/>
    <w:rsid w:val="0013265C"/>
    <w:rsid w:val="00132C05"/>
    <w:rsid w:val="001336FC"/>
    <w:rsid w:val="00133A46"/>
    <w:rsid w:val="00133E86"/>
    <w:rsid w:val="00135BDB"/>
    <w:rsid w:val="001361B5"/>
    <w:rsid w:val="00136860"/>
    <w:rsid w:val="00140284"/>
    <w:rsid w:val="0014074B"/>
    <w:rsid w:val="00141522"/>
    <w:rsid w:val="00142486"/>
    <w:rsid w:val="00145C1A"/>
    <w:rsid w:val="00146C9A"/>
    <w:rsid w:val="00146E3F"/>
    <w:rsid w:val="0014701B"/>
    <w:rsid w:val="00147196"/>
    <w:rsid w:val="001476A5"/>
    <w:rsid w:val="00151B3A"/>
    <w:rsid w:val="001537F6"/>
    <w:rsid w:val="00154AD5"/>
    <w:rsid w:val="00154D96"/>
    <w:rsid w:val="0015515E"/>
    <w:rsid w:val="00155322"/>
    <w:rsid w:val="00156E4C"/>
    <w:rsid w:val="00162152"/>
    <w:rsid w:val="0016487D"/>
    <w:rsid w:val="00164A00"/>
    <w:rsid w:val="00165A76"/>
    <w:rsid w:val="00166AEC"/>
    <w:rsid w:val="00167506"/>
    <w:rsid w:val="001704D4"/>
    <w:rsid w:val="001704FB"/>
    <w:rsid w:val="00170A41"/>
    <w:rsid w:val="0017240E"/>
    <w:rsid w:val="00173543"/>
    <w:rsid w:val="001746A0"/>
    <w:rsid w:val="00175B45"/>
    <w:rsid w:val="0017678A"/>
    <w:rsid w:val="0017741E"/>
    <w:rsid w:val="00177B52"/>
    <w:rsid w:val="00181C4C"/>
    <w:rsid w:val="001827C8"/>
    <w:rsid w:val="00184177"/>
    <w:rsid w:val="00184F7E"/>
    <w:rsid w:val="001863DF"/>
    <w:rsid w:val="001868B8"/>
    <w:rsid w:val="00187D06"/>
    <w:rsid w:val="0019229D"/>
    <w:rsid w:val="0019320E"/>
    <w:rsid w:val="001939A7"/>
    <w:rsid w:val="001951CC"/>
    <w:rsid w:val="0019732F"/>
    <w:rsid w:val="0019775B"/>
    <w:rsid w:val="001A0895"/>
    <w:rsid w:val="001A1162"/>
    <w:rsid w:val="001A1314"/>
    <w:rsid w:val="001A1FA1"/>
    <w:rsid w:val="001A2E92"/>
    <w:rsid w:val="001A5122"/>
    <w:rsid w:val="001A6EFE"/>
    <w:rsid w:val="001A6FFA"/>
    <w:rsid w:val="001A714A"/>
    <w:rsid w:val="001B1BBE"/>
    <w:rsid w:val="001B2C67"/>
    <w:rsid w:val="001B3E00"/>
    <w:rsid w:val="001B55BE"/>
    <w:rsid w:val="001B5B01"/>
    <w:rsid w:val="001B5E96"/>
    <w:rsid w:val="001B70BC"/>
    <w:rsid w:val="001C009E"/>
    <w:rsid w:val="001C2C81"/>
    <w:rsid w:val="001C4A49"/>
    <w:rsid w:val="001C59BC"/>
    <w:rsid w:val="001C5A2E"/>
    <w:rsid w:val="001C605C"/>
    <w:rsid w:val="001C683C"/>
    <w:rsid w:val="001C6EEA"/>
    <w:rsid w:val="001D0E72"/>
    <w:rsid w:val="001D283B"/>
    <w:rsid w:val="001D3836"/>
    <w:rsid w:val="001D3897"/>
    <w:rsid w:val="001D3B2A"/>
    <w:rsid w:val="001D4D82"/>
    <w:rsid w:val="001D53DB"/>
    <w:rsid w:val="001D6910"/>
    <w:rsid w:val="001D704B"/>
    <w:rsid w:val="001D7397"/>
    <w:rsid w:val="001D7E43"/>
    <w:rsid w:val="001E3C49"/>
    <w:rsid w:val="001E3CEE"/>
    <w:rsid w:val="001E5293"/>
    <w:rsid w:val="001E5AEA"/>
    <w:rsid w:val="001E673F"/>
    <w:rsid w:val="001F27DC"/>
    <w:rsid w:val="001F4C52"/>
    <w:rsid w:val="001F62FD"/>
    <w:rsid w:val="00200C8F"/>
    <w:rsid w:val="002019D9"/>
    <w:rsid w:val="00201ABA"/>
    <w:rsid w:val="00202788"/>
    <w:rsid w:val="00203C43"/>
    <w:rsid w:val="0020451B"/>
    <w:rsid w:val="002047FB"/>
    <w:rsid w:val="00204B7C"/>
    <w:rsid w:val="00204D07"/>
    <w:rsid w:val="00205A1D"/>
    <w:rsid w:val="00205E8D"/>
    <w:rsid w:val="00206164"/>
    <w:rsid w:val="00206869"/>
    <w:rsid w:val="00207A6F"/>
    <w:rsid w:val="00210A39"/>
    <w:rsid w:val="002110F5"/>
    <w:rsid w:val="00212439"/>
    <w:rsid w:val="00216AFA"/>
    <w:rsid w:val="00230310"/>
    <w:rsid w:val="00230A75"/>
    <w:rsid w:val="00231D29"/>
    <w:rsid w:val="002352DF"/>
    <w:rsid w:val="002358B7"/>
    <w:rsid w:val="00236368"/>
    <w:rsid w:val="00236CB7"/>
    <w:rsid w:val="00236DA4"/>
    <w:rsid w:val="002373A6"/>
    <w:rsid w:val="00241E0A"/>
    <w:rsid w:val="00242213"/>
    <w:rsid w:val="00244540"/>
    <w:rsid w:val="002460A3"/>
    <w:rsid w:val="002460E6"/>
    <w:rsid w:val="00246E0D"/>
    <w:rsid w:val="00247CF6"/>
    <w:rsid w:val="00247EF5"/>
    <w:rsid w:val="00250242"/>
    <w:rsid w:val="00250B40"/>
    <w:rsid w:val="0025244C"/>
    <w:rsid w:val="00253ADA"/>
    <w:rsid w:val="0025457F"/>
    <w:rsid w:val="00254670"/>
    <w:rsid w:val="00256E7C"/>
    <w:rsid w:val="00261838"/>
    <w:rsid w:val="002643B1"/>
    <w:rsid w:val="00264E30"/>
    <w:rsid w:val="00264F01"/>
    <w:rsid w:val="00266108"/>
    <w:rsid w:val="00266920"/>
    <w:rsid w:val="00267C84"/>
    <w:rsid w:val="00267F10"/>
    <w:rsid w:val="002711D0"/>
    <w:rsid w:val="0027285F"/>
    <w:rsid w:val="00272C9B"/>
    <w:rsid w:val="00273025"/>
    <w:rsid w:val="002733EE"/>
    <w:rsid w:val="00273C33"/>
    <w:rsid w:val="00274A41"/>
    <w:rsid w:val="00275B48"/>
    <w:rsid w:val="00277784"/>
    <w:rsid w:val="002803E4"/>
    <w:rsid w:val="00280718"/>
    <w:rsid w:val="002814DD"/>
    <w:rsid w:val="00281CFB"/>
    <w:rsid w:val="00282214"/>
    <w:rsid w:val="00283FB8"/>
    <w:rsid w:val="00285689"/>
    <w:rsid w:val="00287805"/>
    <w:rsid w:val="002902DF"/>
    <w:rsid w:val="00294A4B"/>
    <w:rsid w:val="002958C5"/>
    <w:rsid w:val="00295B70"/>
    <w:rsid w:val="00296B87"/>
    <w:rsid w:val="00297DDD"/>
    <w:rsid w:val="002A2B83"/>
    <w:rsid w:val="002A3B53"/>
    <w:rsid w:val="002A5A6A"/>
    <w:rsid w:val="002A5F08"/>
    <w:rsid w:val="002B1989"/>
    <w:rsid w:val="002B20B4"/>
    <w:rsid w:val="002B5E3C"/>
    <w:rsid w:val="002B62B5"/>
    <w:rsid w:val="002B67B5"/>
    <w:rsid w:val="002B67F1"/>
    <w:rsid w:val="002B7A72"/>
    <w:rsid w:val="002C0066"/>
    <w:rsid w:val="002C1424"/>
    <w:rsid w:val="002C1C69"/>
    <w:rsid w:val="002C2B13"/>
    <w:rsid w:val="002C2E6D"/>
    <w:rsid w:val="002C354E"/>
    <w:rsid w:val="002C3AF9"/>
    <w:rsid w:val="002C538E"/>
    <w:rsid w:val="002C5A0A"/>
    <w:rsid w:val="002C6EE6"/>
    <w:rsid w:val="002D050C"/>
    <w:rsid w:val="002D0E19"/>
    <w:rsid w:val="002D1403"/>
    <w:rsid w:val="002D1A8D"/>
    <w:rsid w:val="002D1B30"/>
    <w:rsid w:val="002D20C3"/>
    <w:rsid w:val="002D2D79"/>
    <w:rsid w:val="002D354C"/>
    <w:rsid w:val="002D4ECB"/>
    <w:rsid w:val="002D7D91"/>
    <w:rsid w:val="002E0481"/>
    <w:rsid w:val="002E1095"/>
    <w:rsid w:val="002E4881"/>
    <w:rsid w:val="002E7DA6"/>
    <w:rsid w:val="002F1569"/>
    <w:rsid w:val="002F232B"/>
    <w:rsid w:val="002F4CF3"/>
    <w:rsid w:val="00301AFC"/>
    <w:rsid w:val="003020D7"/>
    <w:rsid w:val="003025FC"/>
    <w:rsid w:val="00306102"/>
    <w:rsid w:val="00307EF5"/>
    <w:rsid w:val="00311A83"/>
    <w:rsid w:val="00313C32"/>
    <w:rsid w:val="00316121"/>
    <w:rsid w:val="00316C25"/>
    <w:rsid w:val="00316D1F"/>
    <w:rsid w:val="003206F8"/>
    <w:rsid w:val="00320CDD"/>
    <w:rsid w:val="00321AD4"/>
    <w:rsid w:val="00322251"/>
    <w:rsid w:val="003227AB"/>
    <w:rsid w:val="00322A8F"/>
    <w:rsid w:val="00322B5A"/>
    <w:rsid w:val="00325DE7"/>
    <w:rsid w:val="00326140"/>
    <w:rsid w:val="0033136D"/>
    <w:rsid w:val="00332563"/>
    <w:rsid w:val="00333FB2"/>
    <w:rsid w:val="003346F9"/>
    <w:rsid w:val="00334DA8"/>
    <w:rsid w:val="00336F22"/>
    <w:rsid w:val="00337E9E"/>
    <w:rsid w:val="00340654"/>
    <w:rsid w:val="00340F43"/>
    <w:rsid w:val="003423C6"/>
    <w:rsid w:val="0034386F"/>
    <w:rsid w:val="00346A83"/>
    <w:rsid w:val="00355821"/>
    <w:rsid w:val="00355C06"/>
    <w:rsid w:val="00355DA6"/>
    <w:rsid w:val="0035762D"/>
    <w:rsid w:val="003616EF"/>
    <w:rsid w:val="00361922"/>
    <w:rsid w:val="00361FE0"/>
    <w:rsid w:val="0036314D"/>
    <w:rsid w:val="00365C3F"/>
    <w:rsid w:val="00365CF1"/>
    <w:rsid w:val="00367E84"/>
    <w:rsid w:val="003718F4"/>
    <w:rsid w:val="003724A5"/>
    <w:rsid w:val="003736FE"/>
    <w:rsid w:val="00373A6F"/>
    <w:rsid w:val="00374B43"/>
    <w:rsid w:val="00374D86"/>
    <w:rsid w:val="00375AAC"/>
    <w:rsid w:val="00376F2C"/>
    <w:rsid w:val="00380CDC"/>
    <w:rsid w:val="00381C5A"/>
    <w:rsid w:val="00382993"/>
    <w:rsid w:val="00383A62"/>
    <w:rsid w:val="00383DCC"/>
    <w:rsid w:val="00383FF3"/>
    <w:rsid w:val="00384C76"/>
    <w:rsid w:val="0038575C"/>
    <w:rsid w:val="00386AAD"/>
    <w:rsid w:val="0038770E"/>
    <w:rsid w:val="00387BA6"/>
    <w:rsid w:val="0039136A"/>
    <w:rsid w:val="00391731"/>
    <w:rsid w:val="003941AD"/>
    <w:rsid w:val="0039472B"/>
    <w:rsid w:val="00394F34"/>
    <w:rsid w:val="0039660E"/>
    <w:rsid w:val="00397DBB"/>
    <w:rsid w:val="003A579F"/>
    <w:rsid w:val="003B0F3F"/>
    <w:rsid w:val="003B121A"/>
    <w:rsid w:val="003B3B51"/>
    <w:rsid w:val="003B4550"/>
    <w:rsid w:val="003B65FC"/>
    <w:rsid w:val="003B7035"/>
    <w:rsid w:val="003B727F"/>
    <w:rsid w:val="003C02B8"/>
    <w:rsid w:val="003C2924"/>
    <w:rsid w:val="003C2DF0"/>
    <w:rsid w:val="003C2EC6"/>
    <w:rsid w:val="003C3220"/>
    <w:rsid w:val="003C3830"/>
    <w:rsid w:val="003C3B96"/>
    <w:rsid w:val="003C44CF"/>
    <w:rsid w:val="003C5238"/>
    <w:rsid w:val="003C53BE"/>
    <w:rsid w:val="003C69D5"/>
    <w:rsid w:val="003C73FE"/>
    <w:rsid w:val="003D247C"/>
    <w:rsid w:val="003D380E"/>
    <w:rsid w:val="003D494F"/>
    <w:rsid w:val="003D59CD"/>
    <w:rsid w:val="003D61F2"/>
    <w:rsid w:val="003D6B9A"/>
    <w:rsid w:val="003D70E8"/>
    <w:rsid w:val="003E1307"/>
    <w:rsid w:val="003E2122"/>
    <w:rsid w:val="003E4105"/>
    <w:rsid w:val="003E4542"/>
    <w:rsid w:val="003E4D43"/>
    <w:rsid w:val="003E66E8"/>
    <w:rsid w:val="003E7E6E"/>
    <w:rsid w:val="003F16A1"/>
    <w:rsid w:val="003F20CD"/>
    <w:rsid w:val="003F2752"/>
    <w:rsid w:val="003F28E6"/>
    <w:rsid w:val="003F2E5D"/>
    <w:rsid w:val="003F4379"/>
    <w:rsid w:val="003F4784"/>
    <w:rsid w:val="003F5831"/>
    <w:rsid w:val="003F7028"/>
    <w:rsid w:val="003F7099"/>
    <w:rsid w:val="0040076B"/>
    <w:rsid w:val="00400BA3"/>
    <w:rsid w:val="00400BB7"/>
    <w:rsid w:val="00400F09"/>
    <w:rsid w:val="0040125E"/>
    <w:rsid w:val="00403019"/>
    <w:rsid w:val="00405546"/>
    <w:rsid w:val="00405780"/>
    <w:rsid w:val="004057AD"/>
    <w:rsid w:val="00406330"/>
    <w:rsid w:val="00406524"/>
    <w:rsid w:val="00407525"/>
    <w:rsid w:val="004077DB"/>
    <w:rsid w:val="00410373"/>
    <w:rsid w:val="00411157"/>
    <w:rsid w:val="0041249E"/>
    <w:rsid w:val="00412781"/>
    <w:rsid w:val="00413558"/>
    <w:rsid w:val="0041371F"/>
    <w:rsid w:val="00416919"/>
    <w:rsid w:val="00416EC4"/>
    <w:rsid w:val="004174AE"/>
    <w:rsid w:val="00417B1F"/>
    <w:rsid w:val="004200A0"/>
    <w:rsid w:val="0042038A"/>
    <w:rsid w:val="004222F8"/>
    <w:rsid w:val="00427669"/>
    <w:rsid w:val="00427EF5"/>
    <w:rsid w:val="00430563"/>
    <w:rsid w:val="00430AE9"/>
    <w:rsid w:val="004310BA"/>
    <w:rsid w:val="00431141"/>
    <w:rsid w:val="00431A10"/>
    <w:rsid w:val="00433504"/>
    <w:rsid w:val="00433BA3"/>
    <w:rsid w:val="004341AD"/>
    <w:rsid w:val="004345BB"/>
    <w:rsid w:val="00435D32"/>
    <w:rsid w:val="00435D77"/>
    <w:rsid w:val="00436FF7"/>
    <w:rsid w:val="004375D4"/>
    <w:rsid w:val="0043772A"/>
    <w:rsid w:val="00440AC1"/>
    <w:rsid w:val="004415F6"/>
    <w:rsid w:val="00442349"/>
    <w:rsid w:val="0044318E"/>
    <w:rsid w:val="0044340B"/>
    <w:rsid w:val="004442B2"/>
    <w:rsid w:val="0044481E"/>
    <w:rsid w:val="00444EB1"/>
    <w:rsid w:val="004461F8"/>
    <w:rsid w:val="00447A65"/>
    <w:rsid w:val="00447E91"/>
    <w:rsid w:val="004523C4"/>
    <w:rsid w:val="00453F00"/>
    <w:rsid w:val="00454468"/>
    <w:rsid w:val="00454A8F"/>
    <w:rsid w:val="0045519A"/>
    <w:rsid w:val="004553E0"/>
    <w:rsid w:val="0045593C"/>
    <w:rsid w:val="00455A16"/>
    <w:rsid w:val="00455C58"/>
    <w:rsid w:val="00460358"/>
    <w:rsid w:val="004621FA"/>
    <w:rsid w:val="00462289"/>
    <w:rsid w:val="00462C24"/>
    <w:rsid w:val="00462E62"/>
    <w:rsid w:val="00465408"/>
    <w:rsid w:val="00467520"/>
    <w:rsid w:val="0046780F"/>
    <w:rsid w:val="00467C2B"/>
    <w:rsid w:val="00470092"/>
    <w:rsid w:val="00473C1C"/>
    <w:rsid w:val="00475AE6"/>
    <w:rsid w:val="00476840"/>
    <w:rsid w:val="00477454"/>
    <w:rsid w:val="00481BA7"/>
    <w:rsid w:val="00482F69"/>
    <w:rsid w:val="004836E2"/>
    <w:rsid w:val="004838F5"/>
    <w:rsid w:val="0048417E"/>
    <w:rsid w:val="004843B2"/>
    <w:rsid w:val="00484A65"/>
    <w:rsid w:val="0048528F"/>
    <w:rsid w:val="00486B71"/>
    <w:rsid w:val="00487656"/>
    <w:rsid w:val="00490C8A"/>
    <w:rsid w:val="004912CE"/>
    <w:rsid w:val="00491C81"/>
    <w:rsid w:val="00491EB6"/>
    <w:rsid w:val="00492E7C"/>
    <w:rsid w:val="004932D0"/>
    <w:rsid w:val="00494040"/>
    <w:rsid w:val="004956DE"/>
    <w:rsid w:val="00496397"/>
    <w:rsid w:val="004A0DCD"/>
    <w:rsid w:val="004A1AB5"/>
    <w:rsid w:val="004A52FD"/>
    <w:rsid w:val="004A68FA"/>
    <w:rsid w:val="004A716C"/>
    <w:rsid w:val="004B1036"/>
    <w:rsid w:val="004B10FE"/>
    <w:rsid w:val="004B14D3"/>
    <w:rsid w:val="004B2B48"/>
    <w:rsid w:val="004B2E62"/>
    <w:rsid w:val="004B5758"/>
    <w:rsid w:val="004B7C8E"/>
    <w:rsid w:val="004C0DE4"/>
    <w:rsid w:val="004C116A"/>
    <w:rsid w:val="004C20EC"/>
    <w:rsid w:val="004C27C0"/>
    <w:rsid w:val="004C3FEA"/>
    <w:rsid w:val="004C6412"/>
    <w:rsid w:val="004C7A96"/>
    <w:rsid w:val="004D029C"/>
    <w:rsid w:val="004D099B"/>
    <w:rsid w:val="004D14CE"/>
    <w:rsid w:val="004D1C69"/>
    <w:rsid w:val="004D2369"/>
    <w:rsid w:val="004D3326"/>
    <w:rsid w:val="004D4736"/>
    <w:rsid w:val="004D5741"/>
    <w:rsid w:val="004D59C4"/>
    <w:rsid w:val="004E0D08"/>
    <w:rsid w:val="004E1D98"/>
    <w:rsid w:val="004E2233"/>
    <w:rsid w:val="004E28F0"/>
    <w:rsid w:val="004E2972"/>
    <w:rsid w:val="004E37AC"/>
    <w:rsid w:val="004E401B"/>
    <w:rsid w:val="004E473E"/>
    <w:rsid w:val="004E4810"/>
    <w:rsid w:val="004E6B8C"/>
    <w:rsid w:val="004E7931"/>
    <w:rsid w:val="004E7E36"/>
    <w:rsid w:val="004F102B"/>
    <w:rsid w:val="004F3888"/>
    <w:rsid w:val="004F56C5"/>
    <w:rsid w:val="004F5CDE"/>
    <w:rsid w:val="004F620C"/>
    <w:rsid w:val="004F705B"/>
    <w:rsid w:val="005000B9"/>
    <w:rsid w:val="00500EE9"/>
    <w:rsid w:val="00503409"/>
    <w:rsid w:val="00504811"/>
    <w:rsid w:val="005050CF"/>
    <w:rsid w:val="005057D9"/>
    <w:rsid w:val="00510EBC"/>
    <w:rsid w:val="00512020"/>
    <w:rsid w:val="005124A1"/>
    <w:rsid w:val="00512F7C"/>
    <w:rsid w:val="0051391C"/>
    <w:rsid w:val="00513EF3"/>
    <w:rsid w:val="005146DE"/>
    <w:rsid w:val="005156C7"/>
    <w:rsid w:val="00515BB1"/>
    <w:rsid w:val="00515EF1"/>
    <w:rsid w:val="00517B63"/>
    <w:rsid w:val="00520192"/>
    <w:rsid w:val="0052084F"/>
    <w:rsid w:val="0052119C"/>
    <w:rsid w:val="0052388A"/>
    <w:rsid w:val="0052480C"/>
    <w:rsid w:val="00524B4A"/>
    <w:rsid w:val="00525CF6"/>
    <w:rsid w:val="00526D83"/>
    <w:rsid w:val="00527D48"/>
    <w:rsid w:val="00527EA9"/>
    <w:rsid w:val="0053044F"/>
    <w:rsid w:val="00530815"/>
    <w:rsid w:val="00530A05"/>
    <w:rsid w:val="005320A7"/>
    <w:rsid w:val="0053577E"/>
    <w:rsid w:val="00536CDE"/>
    <w:rsid w:val="0053724A"/>
    <w:rsid w:val="0054044B"/>
    <w:rsid w:val="00542025"/>
    <w:rsid w:val="00543870"/>
    <w:rsid w:val="00545497"/>
    <w:rsid w:val="00545C3C"/>
    <w:rsid w:val="00547C56"/>
    <w:rsid w:val="00555371"/>
    <w:rsid w:val="00555C4E"/>
    <w:rsid w:val="00560761"/>
    <w:rsid w:val="005643B8"/>
    <w:rsid w:val="00564841"/>
    <w:rsid w:val="00565CE6"/>
    <w:rsid w:val="00567162"/>
    <w:rsid w:val="00567E26"/>
    <w:rsid w:val="005703B2"/>
    <w:rsid w:val="00571A1A"/>
    <w:rsid w:val="00571DA6"/>
    <w:rsid w:val="0057236B"/>
    <w:rsid w:val="00574561"/>
    <w:rsid w:val="00574F02"/>
    <w:rsid w:val="00575CE9"/>
    <w:rsid w:val="005777C7"/>
    <w:rsid w:val="0058137C"/>
    <w:rsid w:val="00582749"/>
    <w:rsid w:val="005866B1"/>
    <w:rsid w:val="00586F20"/>
    <w:rsid w:val="0058702C"/>
    <w:rsid w:val="0058721F"/>
    <w:rsid w:val="005876DD"/>
    <w:rsid w:val="005900A6"/>
    <w:rsid w:val="005901CE"/>
    <w:rsid w:val="00591567"/>
    <w:rsid w:val="00591D08"/>
    <w:rsid w:val="00592717"/>
    <w:rsid w:val="005965CA"/>
    <w:rsid w:val="00597ACB"/>
    <w:rsid w:val="005A007F"/>
    <w:rsid w:val="005A2403"/>
    <w:rsid w:val="005A3349"/>
    <w:rsid w:val="005A34E2"/>
    <w:rsid w:val="005A3F36"/>
    <w:rsid w:val="005A471E"/>
    <w:rsid w:val="005A5C5E"/>
    <w:rsid w:val="005A6F7F"/>
    <w:rsid w:val="005B2F7C"/>
    <w:rsid w:val="005B36C2"/>
    <w:rsid w:val="005B71CE"/>
    <w:rsid w:val="005B74CF"/>
    <w:rsid w:val="005C11B2"/>
    <w:rsid w:val="005C3946"/>
    <w:rsid w:val="005C4576"/>
    <w:rsid w:val="005C5ACA"/>
    <w:rsid w:val="005C6BB0"/>
    <w:rsid w:val="005D243C"/>
    <w:rsid w:val="005D7309"/>
    <w:rsid w:val="005E187C"/>
    <w:rsid w:val="005E31FD"/>
    <w:rsid w:val="005E3775"/>
    <w:rsid w:val="005E610C"/>
    <w:rsid w:val="005E6406"/>
    <w:rsid w:val="005E6B53"/>
    <w:rsid w:val="005E6E3C"/>
    <w:rsid w:val="005E7102"/>
    <w:rsid w:val="005F1A03"/>
    <w:rsid w:val="005F1B11"/>
    <w:rsid w:val="005F641D"/>
    <w:rsid w:val="006013F2"/>
    <w:rsid w:val="006035A4"/>
    <w:rsid w:val="00604C4D"/>
    <w:rsid w:val="00605054"/>
    <w:rsid w:val="006055BE"/>
    <w:rsid w:val="00606DA1"/>
    <w:rsid w:val="006070BF"/>
    <w:rsid w:val="00611A73"/>
    <w:rsid w:val="00611E23"/>
    <w:rsid w:val="00616EFF"/>
    <w:rsid w:val="00621577"/>
    <w:rsid w:val="00621D17"/>
    <w:rsid w:val="00622A12"/>
    <w:rsid w:val="00622C7C"/>
    <w:rsid w:val="006236EF"/>
    <w:rsid w:val="0062435F"/>
    <w:rsid w:val="006258E7"/>
    <w:rsid w:val="00631831"/>
    <w:rsid w:val="00631FD3"/>
    <w:rsid w:val="006338DF"/>
    <w:rsid w:val="0063576B"/>
    <w:rsid w:val="006358D0"/>
    <w:rsid w:val="00635DC3"/>
    <w:rsid w:val="00637818"/>
    <w:rsid w:val="00642F83"/>
    <w:rsid w:val="00644410"/>
    <w:rsid w:val="006473F1"/>
    <w:rsid w:val="00650507"/>
    <w:rsid w:val="00650C1C"/>
    <w:rsid w:val="00652C11"/>
    <w:rsid w:val="006530F5"/>
    <w:rsid w:val="00657289"/>
    <w:rsid w:val="006575FD"/>
    <w:rsid w:val="00657855"/>
    <w:rsid w:val="00664472"/>
    <w:rsid w:val="00666B17"/>
    <w:rsid w:val="00670230"/>
    <w:rsid w:val="00672C41"/>
    <w:rsid w:val="006734DB"/>
    <w:rsid w:val="006757C4"/>
    <w:rsid w:val="00675FDC"/>
    <w:rsid w:val="00676E69"/>
    <w:rsid w:val="006816B4"/>
    <w:rsid w:val="006828F6"/>
    <w:rsid w:val="00682FBE"/>
    <w:rsid w:val="0068388F"/>
    <w:rsid w:val="006842BA"/>
    <w:rsid w:val="00685CC2"/>
    <w:rsid w:val="00686EE2"/>
    <w:rsid w:val="00687C96"/>
    <w:rsid w:val="00690EEC"/>
    <w:rsid w:val="006925F5"/>
    <w:rsid w:val="00692779"/>
    <w:rsid w:val="0069372B"/>
    <w:rsid w:val="00693C5F"/>
    <w:rsid w:val="00694222"/>
    <w:rsid w:val="006942CF"/>
    <w:rsid w:val="00695B2B"/>
    <w:rsid w:val="00696518"/>
    <w:rsid w:val="0069790C"/>
    <w:rsid w:val="006A008A"/>
    <w:rsid w:val="006A06C6"/>
    <w:rsid w:val="006A1102"/>
    <w:rsid w:val="006A1A22"/>
    <w:rsid w:val="006A4FE1"/>
    <w:rsid w:val="006A7878"/>
    <w:rsid w:val="006A7916"/>
    <w:rsid w:val="006B1B60"/>
    <w:rsid w:val="006B202B"/>
    <w:rsid w:val="006B2CAC"/>
    <w:rsid w:val="006B2E1D"/>
    <w:rsid w:val="006B4311"/>
    <w:rsid w:val="006B66D1"/>
    <w:rsid w:val="006B6B04"/>
    <w:rsid w:val="006B74F7"/>
    <w:rsid w:val="006C06ED"/>
    <w:rsid w:val="006C0E5C"/>
    <w:rsid w:val="006C214C"/>
    <w:rsid w:val="006C485A"/>
    <w:rsid w:val="006C5B3B"/>
    <w:rsid w:val="006C623F"/>
    <w:rsid w:val="006D28CE"/>
    <w:rsid w:val="006D6327"/>
    <w:rsid w:val="006D7C84"/>
    <w:rsid w:val="006E0B17"/>
    <w:rsid w:val="006E0E0A"/>
    <w:rsid w:val="006E104C"/>
    <w:rsid w:val="006E2240"/>
    <w:rsid w:val="006E27EA"/>
    <w:rsid w:val="006E3788"/>
    <w:rsid w:val="006E4AD6"/>
    <w:rsid w:val="006E67DA"/>
    <w:rsid w:val="006E77B5"/>
    <w:rsid w:val="006F22AC"/>
    <w:rsid w:val="006F3247"/>
    <w:rsid w:val="006F4798"/>
    <w:rsid w:val="006F518E"/>
    <w:rsid w:val="006F5ED2"/>
    <w:rsid w:val="006F7202"/>
    <w:rsid w:val="006F7456"/>
    <w:rsid w:val="006F7C38"/>
    <w:rsid w:val="006F7D72"/>
    <w:rsid w:val="00704D66"/>
    <w:rsid w:val="00704D8C"/>
    <w:rsid w:val="0070502B"/>
    <w:rsid w:val="007109E6"/>
    <w:rsid w:val="00711222"/>
    <w:rsid w:val="00713B54"/>
    <w:rsid w:val="0071746B"/>
    <w:rsid w:val="007175E7"/>
    <w:rsid w:val="007201EE"/>
    <w:rsid w:val="0072044D"/>
    <w:rsid w:val="00722AB5"/>
    <w:rsid w:val="00723CE8"/>
    <w:rsid w:val="00724FF4"/>
    <w:rsid w:val="0072690E"/>
    <w:rsid w:val="00726CF6"/>
    <w:rsid w:val="007272AB"/>
    <w:rsid w:val="007273BC"/>
    <w:rsid w:val="00727C56"/>
    <w:rsid w:val="0073065C"/>
    <w:rsid w:val="0073070A"/>
    <w:rsid w:val="0073441E"/>
    <w:rsid w:val="00736C41"/>
    <w:rsid w:val="00741D01"/>
    <w:rsid w:val="00745F15"/>
    <w:rsid w:val="007465A1"/>
    <w:rsid w:val="0075001A"/>
    <w:rsid w:val="00750431"/>
    <w:rsid w:val="0075111C"/>
    <w:rsid w:val="007512DB"/>
    <w:rsid w:val="00751D09"/>
    <w:rsid w:val="00752A60"/>
    <w:rsid w:val="00752C04"/>
    <w:rsid w:val="00754CB0"/>
    <w:rsid w:val="00755161"/>
    <w:rsid w:val="00757006"/>
    <w:rsid w:val="00760FF9"/>
    <w:rsid w:val="007621FA"/>
    <w:rsid w:val="00762300"/>
    <w:rsid w:val="00764E41"/>
    <w:rsid w:val="0076578B"/>
    <w:rsid w:val="00765BC6"/>
    <w:rsid w:val="00765C29"/>
    <w:rsid w:val="00766CFB"/>
    <w:rsid w:val="00770369"/>
    <w:rsid w:val="00770CA2"/>
    <w:rsid w:val="00772319"/>
    <w:rsid w:val="00774D53"/>
    <w:rsid w:val="007751F5"/>
    <w:rsid w:val="00775697"/>
    <w:rsid w:val="007759D6"/>
    <w:rsid w:val="00776056"/>
    <w:rsid w:val="00776651"/>
    <w:rsid w:val="00776C02"/>
    <w:rsid w:val="007774F8"/>
    <w:rsid w:val="007801D7"/>
    <w:rsid w:val="00780290"/>
    <w:rsid w:val="00780D15"/>
    <w:rsid w:val="00781043"/>
    <w:rsid w:val="00781E7F"/>
    <w:rsid w:val="00782817"/>
    <w:rsid w:val="00783505"/>
    <w:rsid w:val="007841C9"/>
    <w:rsid w:val="007853AA"/>
    <w:rsid w:val="00786A07"/>
    <w:rsid w:val="00791AC0"/>
    <w:rsid w:val="007922FF"/>
    <w:rsid w:val="00795A72"/>
    <w:rsid w:val="00796FE1"/>
    <w:rsid w:val="00797AB4"/>
    <w:rsid w:val="007A06B7"/>
    <w:rsid w:val="007A136D"/>
    <w:rsid w:val="007A2683"/>
    <w:rsid w:val="007A319A"/>
    <w:rsid w:val="007A4A98"/>
    <w:rsid w:val="007A757B"/>
    <w:rsid w:val="007A7F53"/>
    <w:rsid w:val="007B026A"/>
    <w:rsid w:val="007B15BC"/>
    <w:rsid w:val="007B1C7F"/>
    <w:rsid w:val="007B2CA3"/>
    <w:rsid w:val="007B37B8"/>
    <w:rsid w:val="007B3A59"/>
    <w:rsid w:val="007B4E77"/>
    <w:rsid w:val="007B685C"/>
    <w:rsid w:val="007B6F62"/>
    <w:rsid w:val="007B7CA6"/>
    <w:rsid w:val="007C06A1"/>
    <w:rsid w:val="007C12EE"/>
    <w:rsid w:val="007C2C48"/>
    <w:rsid w:val="007C6540"/>
    <w:rsid w:val="007C6FAF"/>
    <w:rsid w:val="007C78F3"/>
    <w:rsid w:val="007D01B8"/>
    <w:rsid w:val="007D31AA"/>
    <w:rsid w:val="007D3651"/>
    <w:rsid w:val="007D3F1E"/>
    <w:rsid w:val="007D4367"/>
    <w:rsid w:val="007D4CC5"/>
    <w:rsid w:val="007D5ACF"/>
    <w:rsid w:val="007D6981"/>
    <w:rsid w:val="007D6FC5"/>
    <w:rsid w:val="007D7B32"/>
    <w:rsid w:val="007E0181"/>
    <w:rsid w:val="007E18A4"/>
    <w:rsid w:val="007E2C53"/>
    <w:rsid w:val="007F10EB"/>
    <w:rsid w:val="007F15C1"/>
    <w:rsid w:val="007F37EA"/>
    <w:rsid w:val="007F3820"/>
    <w:rsid w:val="007F4E4F"/>
    <w:rsid w:val="007F5480"/>
    <w:rsid w:val="007F61CF"/>
    <w:rsid w:val="00800A61"/>
    <w:rsid w:val="008022A6"/>
    <w:rsid w:val="00802AE1"/>
    <w:rsid w:val="0080392D"/>
    <w:rsid w:val="00803B1E"/>
    <w:rsid w:val="00804452"/>
    <w:rsid w:val="00805A47"/>
    <w:rsid w:val="00805B1F"/>
    <w:rsid w:val="00806996"/>
    <w:rsid w:val="0081143E"/>
    <w:rsid w:val="00813436"/>
    <w:rsid w:val="00813681"/>
    <w:rsid w:val="0081386B"/>
    <w:rsid w:val="00813A13"/>
    <w:rsid w:val="008149F5"/>
    <w:rsid w:val="00824348"/>
    <w:rsid w:val="00825B58"/>
    <w:rsid w:val="00827A3B"/>
    <w:rsid w:val="00832C8E"/>
    <w:rsid w:val="0083402D"/>
    <w:rsid w:val="00835891"/>
    <w:rsid w:val="008360A0"/>
    <w:rsid w:val="00837A1D"/>
    <w:rsid w:val="00844B4B"/>
    <w:rsid w:val="00846879"/>
    <w:rsid w:val="00851FB1"/>
    <w:rsid w:val="008521BA"/>
    <w:rsid w:val="0085353F"/>
    <w:rsid w:val="00853A0B"/>
    <w:rsid w:val="00853F73"/>
    <w:rsid w:val="00854484"/>
    <w:rsid w:val="00856356"/>
    <w:rsid w:val="008577D0"/>
    <w:rsid w:val="0086010D"/>
    <w:rsid w:val="0086288F"/>
    <w:rsid w:val="00863168"/>
    <w:rsid w:val="00865488"/>
    <w:rsid w:val="008656B7"/>
    <w:rsid w:val="00865A3A"/>
    <w:rsid w:val="00867133"/>
    <w:rsid w:val="00867A91"/>
    <w:rsid w:val="008705FD"/>
    <w:rsid w:val="0087255D"/>
    <w:rsid w:val="00872EC6"/>
    <w:rsid w:val="00872FEF"/>
    <w:rsid w:val="00873D20"/>
    <w:rsid w:val="00874E20"/>
    <w:rsid w:val="00875676"/>
    <w:rsid w:val="00875C1D"/>
    <w:rsid w:val="00875D03"/>
    <w:rsid w:val="00877738"/>
    <w:rsid w:val="00880075"/>
    <w:rsid w:val="00880484"/>
    <w:rsid w:val="00880688"/>
    <w:rsid w:val="00881985"/>
    <w:rsid w:val="0088303D"/>
    <w:rsid w:val="008837EF"/>
    <w:rsid w:val="00884019"/>
    <w:rsid w:val="00884E29"/>
    <w:rsid w:val="008862F5"/>
    <w:rsid w:val="00886A8C"/>
    <w:rsid w:val="0088708E"/>
    <w:rsid w:val="00887A80"/>
    <w:rsid w:val="00890499"/>
    <w:rsid w:val="00891502"/>
    <w:rsid w:val="00891630"/>
    <w:rsid w:val="00891F84"/>
    <w:rsid w:val="00896269"/>
    <w:rsid w:val="00896927"/>
    <w:rsid w:val="00896ADC"/>
    <w:rsid w:val="008A0BC4"/>
    <w:rsid w:val="008A1DE6"/>
    <w:rsid w:val="008A434C"/>
    <w:rsid w:val="008A4CD5"/>
    <w:rsid w:val="008A693B"/>
    <w:rsid w:val="008A70E8"/>
    <w:rsid w:val="008A7E1E"/>
    <w:rsid w:val="008B3935"/>
    <w:rsid w:val="008B4549"/>
    <w:rsid w:val="008B4F27"/>
    <w:rsid w:val="008B737E"/>
    <w:rsid w:val="008B772E"/>
    <w:rsid w:val="008B79BF"/>
    <w:rsid w:val="008C1E3E"/>
    <w:rsid w:val="008C3B17"/>
    <w:rsid w:val="008C3E79"/>
    <w:rsid w:val="008C3EE7"/>
    <w:rsid w:val="008C5EC4"/>
    <w:rsid w:val="008C6836"/>
    <w:rsid w:val="008C7A74"/>
    <w:rsid w:val="008D037B"/>
    <w:rsid w:val="008D6704"/>
    <w:rsid w:val="008D7EDC"/>
    <w:rsid w:val="008E0859"/>
    <w:rsid w:val="008E1172"/>
    <w:rsid w:val="008E284E"/>
    <w:rsid w:val="008E2CF0"/>
    <w:rsid w:val="008E3377"/>
    <w:rsid w:val="008E3863"/>
    <w:rsid w:val="008E4DA7"/>
    <w:rsid w:val="008E5E71"/>
    <w:rsid w:val="008F1711"/>
    <w:rsid w:val="008F2E1A"/>
    <w:rsid w:val="008F3156"/>
    <w:rsid w:val="008F33B4"/>
    <w:rsid w:val="008F37DD"/>
    <w:rsid w:val="008F428C"/>
    <w:rsid w:val="008F5109"/>
    <w:rsid w:val="008F6B22"/>
    <w:rsid w:val="008F77D3"/>
    <w:rsid w:val="00900001"/>
    <w:rsid w:val="00901A31"/>
    <w:rsid w:val="00901DF9"/>
    <w:rsid w:val="00902801"/>
    <w:rsid w:val="00903B75"/>
    <w:rsid w:val="00903CF1"/>
    <w:rsid w:val="0090402D"/>
    <w:rsid w:val="00905FDA"/>
    <w:rsid w:val="009069FF"/>
    <w:rsid w:val="00906D96"/>
    <w:rsid w:val="009100C8"/>
    <w:rsid w:val="00910502"/>
    <w:rsid w:val="00911801"/>
    <w:rsid w:val="0091183A"/>
    <w:rsid w:val="00912650"/>
    <w:rsid w:val="00914B24"/>
    <w:rsid w:val="009153B8"/>
    <w:rsid w:val="0091561D"/>
    <w:rsid w:val="00916CB7"/>
    <w:rsid w:val="0092058A"/>
    <w:rsid w:val="00920EE8"/>
    <w:rsid w:val="009213F9"/>
    <w:rsid w:val="00922153"/>
    <w:rsid w:val="00922709"/>
    <w:rsid w:val="00922867"/>
    <w:rsid w:val="00923028"/>
    <w:rsid w:val="00925294"/>
    <w:rsid w:val="00925F1A"/>
    <w:rsid w:val="00927343"/>
    <w:rsid w:val="00927A45"/>
    <w:rsid w:val="00930175"/>
    <w:rsid w:val="00930383"/>
    <w:rsid w:val="00931292"/>
    <w:rsid w:val="00931C8E"/>
    <w:rsid w:val="00932154"/>
    <w:rsid w:val="00934934"/>
    <w:rsid w:val="00935E41"/>
    <w:rsid w:val="00936D10"/>
    <w:rsid w:val="009375B2"/>
    <w:rsid w:val="009406BA"/>
    <w:rsid w:val="00940955"/>
    <w:rsid w:val="00941F18"/>
    <w:rsid w:val="009433D4"/>
    <w:rsid w:val="00947E12"/>
    <w:rsid w:val="00950493"/>
    <w:rsid w:val="00950E6C"/>
    <w:rsid w:val="009554B1"/>
    <w:rsid w:val="00955D44"/>
    <w:rsid w:val="00961F55"/>
    <w:rsid w:val="009631B2"/>
    <w:rsid w:val="0096332E"/>
    <w:rsid w:val="00965257"/>
    <w:rsid w:val="00965652"/>
    <w:rsid w:val="00967EE4"/>
    <w:rsid w:val="009718EA"/>
    <w:rsid w:val="00972047"/>
    <w:rsid w:val="00972219"/>
    <w:rsid w:val="009727A2"/>
    <w:rsid w:val="009731A4"/>
    <w:rsid w:val="00974322"/>
    <w:rsid w:val="00974C01"/>
    <w:rsid w:val="00976D89"/>
    <w:rsid w:val="00977480"/>
    <w:rsid w:val="00977879"/>
    <w:rsid w:val="0098110B"/>
    <w:rsid w:val="00981D43"/>
    <w:rsid w:val="0098218E"/>
    <w:rsid w:val="009838EE"/>
    <w:rsid w:val="0098506F"/>
    <w:rsid w:val="0098534F"/>
    <w:rsid w:val="00985C94"/>
    <w:rsid w:val="00985E84"/>
    <w:rsid w:val="00985F89"/>
    <w:rsid w:val="00986424"/>
    <w:rsid w:val="00986A55"/>
    <w:rsid w:val="00986B6F"/>
    <w:rsid w:val="00987E33"/>
    <w:rsid w:val="00990DA8"/>
    <w:rsid w:val="00993518"/>
    <w:rsid w:val="009938A5"/>
    <w:rsid w:val="00993A88"/>
    <w:rsid w:val="00996190"/>
    <w:rsid w:val="009A1528"/>
    <w:rsid w:val="009A192C"/>
    <w:rsid w:val="009A1AFF"/>
    <w:rsid w:val="009A2041"/>
    <w:rsid w:val="009A32F0"/>
    <w:rsid w:val="009A3897"/>
    <w:rsid w:val="009A5378"/>
    <w:rsid w:val="009A7B9D"/>
    <w:rsid w:val="009B2BFF"/>
    <w:rsid w:val="009B2E28"/>
    <w:rsid w:val="009B34FE"/>
    <w:rsid w:val="009B5F0C"/>
    <w:rsid w:val="009B6261"/>
    <w:rsid w:val="009B66C1"/>
    <w:rsid w:val="009B6BED"/>
    <w:rsid w:val="009B7E5F"/>
    <w:rsid w:val="009C02F7"/>
    <w:rsid w:val="009C2864"/>
    <w:rsid w:val="009C3548"/>
    <w:rsid w:val="009C36A7"/>
    <w:rsid w:val="009C6026"/>
    <w:rsid w:val="009C63B9"/>
    <w:rsid w:val="009C69C2"/>
    <w:rsid w:val="009C7773"/>
    <w:rsid w:val="009D00B7"/>
    <w:rsid w:val="009D0368"/>
    <w:rsid w:val="009D12C5"/>
    <w:rsid w:val="009D60E8"/>
    <w:rsid w:val="009D65A1"/>
    <w:rsid w:val="009D6ABE"/>
    <w:rsid w:val="009D6C90"/>
    <w:rsid w:val="009D6E71"/>
    <w:rsid w:val="009E0592"/>
    <w:rsid w:val="009E0969"/>
    <w:rsid w:val="009E258A"/>
    <w:rsid w:val="009E2919"/>
    <w:rsid w:val="009E2ACA"/>
    <w:rsid w:val="009E35AA"/>
    <w:rsid w:val="009E3C1E"/>
    <w:rsid w:val="009F0692"/>
    <w:rsid w:val="009F1609"/>
    <w:rsid w:val="009F1E0B"/>
    <w:rsid w:val="009F2273"/>
    <w:rsid w:val="009F24C3"/>
    <w:rsid w:val="009F2853"/>
    <w:rsid w:val="009F390D"/>
    <w:rsid w:val="009F39B0"/>
    <w:rsid w:val="009F3EDD"/>
    <w:rsid w:val="009F586D"/>
    <w:rsid w:val="009F65DB"/>
    <w:rsid w:val="009F68B5"/>
    <w:rsid w:val="009F73DB"/>
    <w:rsid w:val="00A0011A"/>
    <w:rsid w:val="00A00143"/>
    <w:rsid w:val="00A00F6F"/>
    <w:rsid w:val="00A02063"/>
    <w:rsid w:val="00A0407D"/>
    <w:rsid w:val="00A06280"/>
    <w:rsid w:val="00A07A35"/>
    <w:rsid w:val="00A12849"/>
    <w:rsid w:val="00A13058"/>
    <w:rsid w:val="00A13431"/>
    <w:rsid w:val="00A13ED4"/>
    <w:rsid w:val="00A1451D"/>
    <w:rsid w:val="00A146DA"/>
    <w:rsid w:val="00A16644"/>
    <w:rsid w:val="00A173A8"/>
    <w:rsid w:val="00A20E95"/>
    <w:rsid w:val="00A22798"/>
    <w:rsid w:val="00A22988"/>
    <w:rsid w:val="00A25569"/>
    <w:rsid w:val="00A260F1"/>
    <w:rsid w:val="00A272C7"/>
    <w:rsid w:val="00A27B70"/>
    <w:rsid w:val="00A300EA"/>
    <w:rsid w:val="00A30E1B"/>
    <w:rsid w:val="00A320CB"/>
    <w:rsid w:val="00A320EF"/>
    <w:rsid w:val="00A34F08"/>
    <w:rsid w:val="00A35385"/>
    <w:rsid w:val="00A35F42"/>
    <w:rsid w:val="00A363CC"/>
    <w:rsid w:val="00A37D0C"/>
    <w:rsid w:val="00A43025"/>
    <w:rsid w:val="00A4384C"/>
    <w:rsid w:val="00A47430"/>
    <w:rsid w:val="00A47808"/>
    <w:rsid w:val="00A504AF"/>
    <w:rsid w:val="00A52287"/>
    <w:rsid w:val="00A52D66"/>
    <w:rsid w:val="00A5348C"/>
    <w:rsid w:val="00A55387"/>
    <w:rsid w:val="00A555A8"/>
    <w:rsid w:val="00A57191"/>
    <w:rsid w:val="00A60F6B"/>
    <w:rsid w:val="00A617C7"/>
    <w:rsid w:val="00A620BE"/>
    <w:rsid w:val="00A64853"/>
    <w:rsid w:val="00A656DE"/>
    <w:rsid w:val="00A67ED2"/>
    <w:rsid w:val="00A67F55"/>
    <w:rsid w:val="00A71388"/>
    <w:rsid w:val="00A7203F"/>
    <w:rsid w:val="00A73400"/>
    <w:rsid w:val="00A765CF"/>
    <w:rsid w:val="00A765DB"/>
    <w:rsid w:val="00A77185"/>
    <w:rsid w:val="00A801FA"/>
    <w:rsid w:val="00A806CE"/>
    <w:rsid w:val="00A80E1D"/>
    <w:rsid w:val="00A82F29"/>
    <w:rsid w:val="00A840D5"/>
    <w:rsid w:val="00A8772F"/>
    <w:rsid w:val="00A90594"/>
    <w:rsid w:val="00A907A0"/>
    <w:rsid w:val="00A90FD6"/>
    <w:rsid w:val="00A92BE0"/>
    <w:rsid w:val="00A932E6"/>
    <w:rsid w:val="00A93FE3"/>
    <w:rsid w:val="00A94D7B"/>
    <w:rsid w:val="00AA11F4"/>
    <w:rsid w:val="00AA19C4"/>
    <w:rsid w:val="00AA1FF5"/>
    <w:rsid w:val="00AA274F"/>
    <w:rsid w:val="00AA2EAF"/>
    <w:rsid w:val="00AA2EF6"/>
    <w:rsid w:val="00AA36B9"/>
    <w:rsid w:val="00AA4936"/>
    <w:rsid w:val="00AA4F60"/>
    <w:rsid w:val="00AA5A41"/>
    <w:rsid w:val="00AA5C53"/>
    <w:rsid w:val="00AB1396"/>
    <w:rsid w:val="00AB446E"/>
    <w:rsid w:val="00AB506D"/>
    <w:rsid w:val="00AB5465"/>
    <w:rsid w:val="00AB6324"/>
    <w:rsid w:val="00AB6827"/>
    <w:rsid w:val="00AB73FD"/>
    <w:rsid w:val="00AC12F4"/>
    <w:rsid w:val="00AC1F69"/>
    <w:rsid w:val="00AC2578"/>
    <w:rsid w:val="00AC29F3"/>
    <w:rsid w:val="00AC2F5A"/>
    <w:rsid w:val="00AC3C96"/>
    <w:rsid w:val="00AC4965"/>
    <w:rsid w:val="00AC5973"/>
    <w:rsid w:val="00AC7222"/>
    <w:rsid w:val="00AD2056"/>
    <w:rsid w:val="00AD206A"/>
    <w:rsid w:val="00AD2214"/>
    <w:rsid w:val="00AD2C2D"/>
    <w:rsid w:val="00AD2E01"/>
    <w:rsid w:val="00AD3A98"/>
    <w:rsid w:val="00AD4D04"/>
    <w:rsid w:val="00AD4E5E"/>
    <w:rsid w:val="00AD5A5A"/>
    <w:rsid w:val="00AD5F5C"/>
    <w:rsid w:val="00AE1351"/>
    <w:rsid w:val="00AE1B10"/>
    <w:rsid w:val="00AE6371"/>
    <w:rsid w:val="00AE68B8"/>
    <w:rsid w:val="00AE699D"/>
    <w:rsid w:val="00AE6E2F"/>
    <w:rsid w:val="00AF10CB"/>
    <w:rsid w:val="00AF2F2C"/>
    <w:rsid w:val="00AF30C9"/>
    <w:rsid w:val="00AF3A5A"/>
    <w:rsid w:val="00AF3DFE"/>
    <w:rsid w:val="00AF6934"/>
    <w:rsid w:val="00AF6C27"/>
    <w:rsid w:val="00AF7803"/>
    <w:rsid w:val="00B00500"/>
    <w:rsid w:val="00B01794"/>
    <w:rsid w:val="00B0188A"/>
    <w:rsid w:val="00B03472"/>
    <w:rsid w:val="00B044AB"/>
    <w:rsid w:val="00B06246"/>
    <w:rsid w:val="00B068FF"/>
    <w:rsid w:val="00B078F0"/>
    <w:rsid w:val="00B07BEC"/>
    <w:rsid w:val="00B07F2B"/>
    <w:rsid w:val="00B10A8D"/>
    <w:rsid w:val="00B113FC"/>
    <w:rsid w:val="00B116FD"/>
    <w:rsid w:val="00B11AF5"/>
    <w:rsid w:val="00B13392"/>
    <w:rsid w:val="00B13E48"/>
    <w:rsid w:val="00B14491"/>
    <w:rsid w:val="00B178FF"/>
    <w:rsid w:val="00B17E6A"/>
    <w:rsid w:val="00B17F9F"/>
    <w:rsid w:val="00B21CAB"/>
    <w:rsid w:val="00B232FB"/>
    <w:rsid w:val="00B26C7E"/>
    <w:rsid w:val="00B26E00"/>
    <w:rsid w:val="00B2775B"/>
    <w:rsid w:val="00B27F2D"/>
    <w:rsid w:val="00B303FD"/>
    <w:rsid w:val="00B32FA5"/>
    <w:rsid w:val="00B34A8E"/>
    <w:rsid w:val="00B36176"/>
    <w:rsid w:val="00B36A69"/>
    <w:rsid w:val="00B41128"/>
    <w:rsid w:val="00B4116D"/>
    <w:rsid w:val="00B423D6"/>
    <w:rsid w:val="00B42625"/>
    <w:rsid w:val="00B45981"/>
    <w:rsid w:val="00B45AE3"/>
    <w:rsid w:val="00B47C3D"/>
    <w:rsid w:val="00B5041C"/>
    <w:rsid w:val="00B548EA"/>
    <w:rsid w:val="00B560A7"/>
    <w:rsid w:val="00B56855"/>
    <w:rsid w:val="00B56BE5"/>
    <w:rsid w:val="00B57CA9"/>
    <w:rsid w:val="00B61048"/>
    <w:rsid w:val="00B61485"/>
    <w:rsid w:val="00B61F0F"/>
    <w:rsid w:val="00B6271D"/>
    <w:rsid w:val="00B644CA"/>
    <w:rsid w:val="00B67FDA"/>
    <w:rsid w:val="00B71F4D"/>
    <w:rsid w:val="00B71F7F"/>
    <w:rsid w:val="00B763D4"/>
    <w:rsid w:val="00B81894"/>
    <w:rsid w:val="00B824CC"/>
    <w:rsid w:val="00B82EAC"/>
    <w:rsid w:val="00B834DF"/>
    <w:rsid w:val="00B8362F"/>
    <w:rsid w:val="00B83B1C"/>
    <w:rsid w:val="00B847F1"/>
    <w:rsid w:val="00B85089"/>
    <w:rsid w:val="00B85D4A"/>
    <w:rsid w:val="00B86F1D"/>
    <w:rsid w:val="00B92610"/>
    <w:rsid w:val="00B92CFA"/>
    <w:rsid w:val="00B93175"/>
    <w:rsid w:val="00B949BC"/>
    <w:rsid w:val="00B95268"/>
    <w:rsid w:val="00BA1484"/>
    <w:rsid w:val="00BA179E"/>
    <w:rsid w:val="00BA465D"/>
    <w:rsid w:val="00BA4D2E"/>
    <w:rsid w:val="00BA52F4"/>
    <w:rsid w:val="00BA58BC"/>
    <w:rsid w:val="00BB29C2"/>
    <w:rsid w:val="00BB609C"/>
    <w:rsid w:val="00BB6F85"/>
    <w:rsid w:val="00BB73CF"/>
    <w:rsid w:val="00BC0A70"/>
    <w:rsid w:val="00BC117E"/>
    <w:rsid w:val="00BC3BE2"/>
    <w:rsid w:val="00BC3C64"/>
    <w:rsid w:val="00BC4673"/>
    <w:rsid w:val="00BC7381"/>
    <w:rsid w:val="00BC7B34"/>
    <w:rsid w:val="00BD3098"/>
    <w:rsid w:val="00BD5F46"/>
    <w:rsid w:val="00BD692D"/>
    <w:rsid w:val="00BD6CF4"/>
    <w:rsid w:val="00BD7686"/>
    <w:rsid w:val="00BE00DF"/>
    <w:rsid w:val="00BE043A"/>
    <w:rsid w:val="00BE248D"/>
    <w:rsid w:val="00BE37E7"/>
    <w:rsid w:val="00BE4E23"/>
    <w:rsid w:val="00BE7DF4"/>
    <w:rsid w:val="00BF3249"/>
    <w:rsid w:val="00BF324E"/>
    <w:rsid w:val="00BF477A"/>
    <w:rsid w:val="00BF5545"/>
    <w:rsid w:val="00BF5622"/>
    <w:rsid w:val="00BF6841"/>
    <w:rsid w:val="00BF6C00"/>
    <w:rsid w:val="00C0048D"/>
    <w:rsid w:val="00C01817"/>
    <w:rsid w:val="00C01DF6"/>
    <w:rsid w:val="00C0540A"/>
    <w:rsid w:val="00C074C2"/>
    <w:rsid w:val="00C07A56"/>
    <w:rsid w:val="00C109BF"/>
    <w:rsid w:val="00C10C0C"/>
    <w:rsid w:val="00C10CF2"/>
    <w:rsid w:val="00C12307"/>
    <w:rsid w:val="00C13574"/>
    <w:rsid w:val="00C1365E"/>
    <w:rsid w:val="00C13E6B"/>
    <w:rsid w:val="00C140F9"/>
    <w:rsid w:val="00C16311"/>
    <w:rsid w:val="00C17778"/>
    <w:rsid w:val="00C20140"/>
    <w:rsid w:val="00C204AB"/>
    <w:rsid w:val="00C20715"/>
    <w:rsid w:val="00C20B65"/>
    <w:rsid w:val="00C2449C"/>
    <w:rsid w:val="00C26C8F"/>
    <w:rsid w:val="00C278E8"/>
    <w:rsid w:val="00C27F5C"/>
    <w:rsid w:val="00C302B6"/>
    <w:rsid w:val="00C30784"/>
    <w:rsid w:val="00C316E5"/>
    <w:rsid w:val="00C323BB"/>
    <w:rsid w:val="00C33729"/>
    <w:rsid w:val="00C34894"/>
    <w:rsid w:val="00C37A8A"/>
    <w:rsid w:val="00C37F47"/>
    <w:rsid w:val="00C42043"/>
    <w:rsid w:val="00C42E43"/>
    <w:rsid w:val="00C443D3"/>
    <w:rsid w:val="00C454E5"/>
    <w:rsid w:val="00C50509"/>
    <w:rsid w:val="00C506ED"/>
    <w:rsid w:val="00C50917"/>
    <w:rsid w:val="00C51A23"/>
    <w:rsid w:val="00C51EDA"/>
    <w:rsid w:val="00C52C62"/>
    <w:rsid w:val="00C53B7E"/>
    <w:rsid w:val="00C55C88"/>
    <w:rsid w:val="00C563EC"/>
    <w:rsid w:val="00C57506"/>
    <w:rsid w:val="00C57805"/>
    <w:rsid w:val="00C60464"/>
    <w:rsid w:val="00C61076"/>
    <w:rsid w:val="00C633BD"/>
    <w:rsid w:val="00C63D61"/>
    <w:rsid w:val="00C65592"/>
    <w:rsid w:val="00C66F21"/>
    <w:rsid w:val="00C713D5"/>
    <w:rsid w:val="00C71940"/>
    <w:rsid w:val="00C737E4"/>
    <w:rsid w:val="00C762B5"/>
    <w:rsid w:val="00C765AD"/>
    <w:rsid w:val="00C77550"/>
    <w:rsid w:val="00C776F6"/>
    <w:rsid w:val="00C777A9"/>
    <w:rsid w:val="00C77E09"/>
    <w:rsid w:val="00C77E3D"/>
    <w:rsid w:val="00C8094E"/>
    <w:rsid w:val="00C80F99"/>
    <w:rsid w:val="00C81C8C"/>
    <w:rsid w:val="00C81F4F"/>
    <w:rsid w:val="00C832A4"/>
    <w:rsid w:val="00C83A74"/>
    <w:rsid w:val="00C8417B"/>
    <w:rsid w:val="00C86B5E"/>
    <w:rsid w:val="00C86D35"/>
    <w:rsid w:val="00C9074E"/>
    <w:rsid w:val="00C95B6B"/>
    <w:rsid w:val="00C961A6"/>
    <w:rsid w:val="00C96E31"/>
    <w:rsid w:val="00C96F3C"/>
    <w:rsid w:val="00CA0453"/>
    <w:rsid w:val="00CA0D84"/>
    <w:rsid w:val="00CA1377"/>
    <w:rsid w:val="00CA1612"/>
    <w:rsid w:val="00CA41B2"/>
    <w:rsid w:val="00CA585B"/>
    <w:rsid w:val="00CA6998"/>
    <w:rsid w:val="00CA6AFE"/>
    <w:rsid w:val="00CB1BA2"/>
    <w:rsid w:val="00CB3496"/>
    <w:rsid w:val="00CB4B58"/>
    <w:rsid w:val="00CB6179"/>
    <w:rsid w:val="00CB6BCD"/>
    <w:rsid w:val="00CB79C5"/>
    <w:rsid w:val="00CB7F73"/>
    <w:rsid w:val="00CC1648"/>
    <w:rsid w:val="00CC179F"/>
    <w:rsid w:val="00CC1F09"/>
    <w:rsid w:val="00CC564B"/>
    <w:rsid w:val="00CC5E82"/>
    <w:rsid w:val="00CC6650"/>
    <w:rsid w:val="00CC777E"/>
    <w:rsid w:val="00CD010B"/>
    <w:rsid w:val="00CD448C"/>
    <w:rsid w:val="00CD52C0"/>
    <w:rsid w:val="00CE15C8"/>
    <w:rsid w:val="00CE3C9B"/>
    <w:rsid w:val="00CE4155"/>
    <w:rsid w:val="00CE4638"/>
    <w:rsid w:val="00CE6402"/>
    <w:rsid w:val="00CF18E0"/>
    <w:rsid w:val="00CF2683"/>
    <w:rsid w:val="00CF31B1"/>
    <w:rsid w:val="00CF64E0"/>
    <w:rsid w:val="00D00155"/>
    <w:rsid w:val="00D02C71"/>
    <w:rsid w:val="00D0418E"/>
    <w:rsid w:val="00D04F52"/>
    <w:rsid w:val="00D06BE1"/>
    <w:rsid w:val="00D07B70"/>
    <w:rsid w:val="00D07EA3"/>
    <w:rsid w:val="00D105EF"/>
    <w:rsid w:val="00D10ABD"/>
    <w:rsid w:val="00D13CB1"/>
    <w:rsid w:val="00D146D9"/>
    <w:rsid w:val="00D14930"/>
    <w:rsid w:val="00D158FD"/>
    <w:rsid w:val="00D16764"/>
    <w:rsid w:val="00D167DE"/>
    <w:rsid w:val="00D16845"/>
    <w:rsid w:val="00D17F74"/>
    <w:rsid w:val="00D213D0"/>
    <w:rsid w:val="00D26684"/>
    <w:rsid w:val="00D2669B"/>
    <w:rsid w:val="00D267FD"/>
    <w:rsid w:val="00D2690C"/>
    <w:rsid w:val="00D26B3B"/>
    <w:rsid w:val="00D270CB"/>
    <w:rsid w:val="00D2743C"/>
    <w:rsid w:val="00D27E4A"/>
    <w:rsid w:val="00D30988"/>
    <w:rsid w:val="00D31C24"/>
    <w:rsid w:val="00D320F1"/>
    <w:rsid w:val="00D32489"/>
    <w:rsid w:val="00D324D7"/>
    <w:rsid w:val="00D3287A"/>
    <w:rsid w:val="00D33446"/>
    <w:rsid w:val="00D339EB"/>
    <w:rsid w:val="00D33FF8"/>
    <w:rsid w:val="00D34491"/>
    <w:rsid w:val="00D36663"/>
    <w:rsid w:val="00D37A06"/>
    <w:rsid w:val="00D41325"/>
    <w:rsid w:val="00D43C1D"/>
    <w:rsid w:val="00D43FE7"/>
    <w:rsid w:val="00D45777"/>
    <w:rsid w:val="00D462BC"/>
    <w:rsid w:val="00D46E2E"/>
    <w:rsid w:val="00D512C9"/>
    <w:rsid w:val="00D513AE"/>
    <w:rsid w:val="00D52CD2"/>
    <w:rsid w:val="00D53672"/>
    <w:rsid w:val="00D54451"/>
    <w:rsid w:val="00D545E6"/>
    <w:rsid w:val="00D55EC3"/>
    <w:rsid w:val="00D567F3"/>
    <w:rsid w:val="00D57134"/>
    <w:rsid w:val="00D57596"/>
    <w:rsid w:val="00D5771E"/>
    <w:rsid w:val="00D57D70"/>
    <w:rsid w:val="00D60020"/>
    <w:rsid w:val="00D61701"/>
    <w:rsid w:val="00D64F71"/>
    <w:rsid w:val="00D70B81"/>
    <w:rsid w:val="00D71E11"/>
    <w:rsid w:val="00D7210E"/>
    <w:rsid w:val="00D73F0B"/>
    <w:rsid w:val="00D75DE9"/>
    <w:rsid w:val="00D766C2"/>
    <w:rsid w:val="00D76A72"/>
    <w:rsid w:val="00D76D3F"/>
    <w:rsid w:val="00D81702"/>
    <w:rsid w:val="00D8248E"/>
    <w:rsid w:val="00D864F7"/>
    <w:rsid w:val="00D87855"/>
    <w:rsid w:val="00D9020B"/>
    <w:rsid w:val="00D9094B"/>
    <w:rsid w:val="00D91AC6"/>
    <w:rsid w:val="00D927FD"/>
    <w:rsid w:val="00D9510C"/>
    <w:rsid w:val="00D95B09"/>
    <w:rsid w:val="00D95EDB"/>
    <w:rsid w:val="00D961CE"/>
    <w:rsid w:val="00D96EC9"/>
    <w:rsid w:val="00D97BBF"/>
    <w:rsid w:val="00DA099A"/>
    <w:rsid w:val="00DA391C"/>
    <w:rsid w:val="00DA4DAE"/>
    <w:rsid w:val="00DA6020"/>
    <w:rsid w:val="00DA765B"/>
    <w:rsid w:val="00DA7DC9"/>
    <w:rsid w:val="00DB0621"/>
    <w:rsid w:val="00DB3799"/>
    <w:rsid w:val="00DB3C1A"/>
    <w:rsid w:val="00DB46A5"/>
    <w:rsid w:val="00DC1854"/>
    <w:rsid w:val="00DC3E02"/>
    <w:rsid w:val="00DC4EA6"/>
    <w:rsid w:val="00DC59A5"/>
    <w:rsid w:val="00DC6DD9"/>
    <w:rsid w:val="00DC7897"/>
    <w:rsid w:val="00DD127A"/>
    <w:rsid w:val="00DD2805"/>
    <w:rsid w:val="00DD5E91"/>
    <w:rsid w:val="00DD607F"/>
    <w:rsid w:val="00DD6D34"/>
    <w:rsid w:val="00DD74CD"/>
    <w:rsid w:val="00DE09CB"/>
    <w:rsid w:val="00DE1675"/>
    <w:rsid w:val="00DE3304"/>
    <w:rsid w:val="00DE4536"/>
    <w:rsid w:val="00DE5F41"/>
    <w:rsid w:val="00DF0440"/>
    <w:rsid w:val="00DF08D2"/>
    <w:rsid w:val="00DF0A58"/>
    <w:rsid w:val="00DF157F"/>
    <w:rsid w:val="00DF1AC8"/>
    <w:rsid w:val="00DF2A8E"/>
    <w:rsid w:val="00DF3991"/>
    <w:rsid w:val="00DF5785"/>
    <w:rsid w:val="00E009BD"/>
    <w:rsid w:val="00E01269"/>
    <w:rsid w:val="00E0154E"/>
    <w:rsid w:val="00E03185"/>
    <w:rsid w:val="00E0377E"/>
    <w:rsid w:val="00E037D1"/>
    <w:rsid w:val="00E03E36"/>
    <w:rsid w:val="00E05BFB"/>
    <w:rsid w:val="00E06212"/>
    <w:rsid w:val="00E104FE"/>
    <w:rsid w:val="00E1260D"/>
    <w:rsid w:val="00E12F45"/>
    <w:rsid w:val="00E13A0E"/>
    <w:rsid w:val="00E146C1"/>
    <w:rsid w:val="00E150E3"/>
    <w:rsid w:val="00E158D4"/>
    <w:rsid w:val="00E15A95"/>
    <w:rsid w:val="00E15A9C"/>
    <w:rsid w:val="00E16984"/>
    <w:rsid w:val="00E17A3D"/>
    <w:rsid w:val="00E17BF8"/>
    <w:rsid w:val="00E17D4B"/>
    <w:rsid w:val="00E20A0A"/>
    <w:rsid w:val="00E218AD"/>
    <w:rsid w:val="00E230F5"/>
    <w:rsid w:val="00E2496B"/>
    <w:rsid w:val="00E25C9D"/>
    <w:rsid w:val="00E260EC"/>
    <w:rsid w:val="00E27FF8"/>
    <w:rsid w:val="00E31058"/>
    <w:rsid w:val="00E316C7"/>
    <w:rsid w:val="00E334A0"/>
    <w:rsid w:val="00E33583"/>
    <w:rsid w:val="00E349D5"/>
    <w:rsid w:val="00E34DFD"/>
    <w:rsid w:val="00E35118"/>
    <w:rsid w:val="00E36E44"/>
    <w:rsid w:val="00E37315"/>
    <w:rsid w:val="00E41B7D"/>
    <w:rsid w:val="00E43359"/>
    <w:rsid w:val="00E440AA"/>
    <w:rsid w:val="00E44CF6"/>
    <w:rsid w:val="00E478D1"/>
    <w:rsid w:val="00E47998"/>
    <w:rsid w:val="00E47F59"/>
    <w:rsid w:val="00E5049E"/>
    <w:rsid w:val="00E52248"/>
    <w:rsid w:val="00E5293A"/>
    <w:rsid w:val="00E54727"/>
    <w:rsid w:val="00E549EF"/>
    <w:rsid w:val="00E55C5F"/>
    <w:rsid w:val="00E56C27"/>
    <w:rsid w:val="00E57A31"/>
    <w:rsid w:val="00E61FE5"/>
    <w:rsid w:val="00E62681"/>
    <w:rsid w:val="00E636AA"/>
    <w:rsid w:val="00E63FA7"/>
    <w:rsid w:val="00E64305"/>
    <w:rsid w:val="00E64AB8"/>
    <w:rsid w:val="00E64C9A"/>
    <w:rsid w:val="00E6509B"/>
    <w:rsid w:val="00E674A4"/>
    <w:rsid w:val="00E67A57"/>
    <w:rsid w:val="00E7401C"/>
    <w:rsid w:val="00E74753"/>
    <w:rsid w:val="00E74AA4"/>
    <w:rsid w:val="00E756C3"/>
    <w:rsid w:val="00E758D8"/>
    <w:rsid w:val="00E75D38"/>
    <w:rsid w:val="00E77A06"/>
    <w:rsid w:val="00E82171"/>
    <w:rsid w:val="00E83132"/>
    <w:rsid w:val="00E84243"/>
    <w:rsid w:val="00E84265"/>
    <w:rsid w:val="00E84503"/>
    <w:rsid w:val="00E85F24"/>
    <w:rsid w:val="00E87CB2"/>
    <w:rsid w:val="00E90EEA"/>
    <w:rsid w:val="00E92C74"/>
    <w:rsid w:val="00E92EB3"/>
    <w:rsid w:val="00E92F0F"/>
    <w:rsid w:val="00E93E5C"/>
    <w:rsid w:val="00E9593A"/>
    <w:rsid w:val="00E95CDD"/>
    <w:rsid w:val="00E979EF"/>
    <w:rsid w:val="00EA0D1E"/>
    <w:rsid w:val="00EA162B"/>
    <w:rsid w:val="00EA245D"/>
    <w:rsid w:val="00EA26C9"/>
    <w:rsid w:val="00EA2FC1"/>
    <w:rsid w:val="00EA44DE"/>
    <w:rsid w:val="00EA46B9"/>
    <w:rsid w:val="00EA58A5"/>
    <w:rsid w:val="00EA598F"/>
    <w:rsid w:val="00EA6C98"/>
    <w:rsid w:val="00EA711B"/>
    <w:rsid w:val="00EB04AB"/>
    <w:rsid w:val="00EB13F2"/>
    <w:rsid w:val="00EB4421"/>
    <w:rsid w:val="00EB4565"/>
    <w:rsid w:val="00EB4676"/>
    <w:rsid w:val="00EB5F2D"/>
    <w:rsid w:val="00EC0F3E"/>
    <w:rsid w:val="00EC1316"/>
    <w:rsid w:val="00EC27E3"/>
    <w:rsid w:val="00EC34DB"/>
    <w:rsid w:val="00EC4546"/>
    <w:rsid w:val="00EC59B0"/>
    <w:rsid w:val="00EC5A9F"/>
    <w:rsid w:val="00EC6D56"/>
    <w:rsid w:val="00EC6E60"/>
    <w:rsid w:val="00EC727F"/>
    <w:rsid w:val="00ED0E33"/>
    <w:rsid w:val="00ED1006"/>
    <w:rsid w:val="00ED2014"/>
    <w:rsid w:val="00ED31BF"/>
    <w:rsid w:val="00ED3AAD"/>
    <w:rsid w:val="00ED4269"/>
    <w:rsid w:val="00ED4FEB"/>
    <w:rsid w:val="00ED5312"/>
    <w:rsid w:val="00ED5779"/>
    <w:rsid w:val="00ED60DB"/>
    <w:rsid w:val="00ED6E7C"/>
    <w:rsid w:val="00ED6EFC"/>
    <w:rsid w:val="00EE007B"/>
    <w:rsid w:val="00EE0225"/>
    <w:rsid w:val="00EE3270"/>
    <w:rsid w:val="00EE5A67"/>
    <w:rsid w:val="00EE6EB0"/>
    <w:rsid w:val="00EE7910"/>
    <w:rsid w:val="00EE7A56"/>
    <w:rsid w:val="00EF01F7"/>
    <w:rsid w:val="00EF3577"/>
    <w:rsid w:val="00EF3E27"/>
    <w:rsid w:val="00EF4F4E"/>
    <w:rsid w:val="00EF54AE"/>
    <w:rsid w:val="00EF56DE"/>
    <w:rsid w:val="00EF5763"/>
    <w:rsid w:val="00EF59CF"/>
    <w:rsid w:val="00EF7EA6"/>
    <w:rsid w:val="00F005DC"/>
    <w:rsid w:val="00F010A8"/>
    <w:rsid w:val="00F01CD4"/>
    <w:rsid w:val="00F05FA1"/>
    <w:rsid w:val="00F06CB4"/>
    <w:rsid w:val="00F10EC3"/>
    <w:rsid w:val="00F11CC6"/>
    <w:rsid w:val="00F125FE"/>
    <w:rsid w:val="00F133D7"/>
    <w:rsid w:val="00F13C52"/>
    <w:rsid w:val="00F1735F"/>
    <w:rsid w:val="00F200CE"/>
    <w:rsid w:val="00F20662"/>
    <w:rsid w:val="00F21036"/>
    <w:rsid w:val="00F21B93"/>
    <w:rsid w:val="00F25B0D"/>
    <w:rsid w:val="00F25F25"/>
    <w:rsid w:val="00F26943"/>
    <w:rsid w:val="00F26CE9"/>
    <w:rsid w:val="00F32679"/>
    <w:rsid w:val="00F34C3B"/>
    <w:rsid w:val="00F34C66"/>
    <w:rsid w:val="00F35D47"/>
    <w:rsid w:val="00F37EE7"/>
    <w:rsid w:val="00F411B0"/>
    <w:rsid w:val="00F42CA7"/>
    <w:rsid w:val="00F442B5"/>
    <w:rsid w:val="00F44398"/>
    <w:rsid w:val="00F461DF"/>
    <w:rsid w:val="00F46A63"/>
    <w:rsid w:val="00F47094"/>
    <w:rsid w:val="00F510E8"/>
    <w:rsid w:val="00F516ED"/>
    <w:rsid w:val="00F5283D"/>
    <w:rsid w:val="00F52C93"/>
    <w:rsid w:val="00F53280"/>
    <w:rsid w:val="00F56010"/>
    <w:rsid w:val="00F61BDE"/>
    <w:rsid w:val="00F62D6B"/>
    <w:rsid w:val="00F63FDF"/>
    <w:rsid w:val="00F64824"/>
    <w:rsid w:val="00F65627"/>
    <w:rsid w:val="00F662A2"/>
    <w:rsid w:val="00F667D5"/>
    <w:rsid w:val="00F70A8F"/>
    <w:rsid w:val="00F71695"/>
    <w:rsid w:val="00F72C13"/>
    <w:rsid w:val="00F7306D"/>
    <w:rsid w:val="00F73B7C"/>
    <w:rsid w:val="00F74DE1"/>
    <w:rsid w:val="00F751E3"/>
    <w:rsid w:val="00F75C0E"/>
    <w:rsid w:val="00F761BF"/>
    <w:rsid w:val="00F7650A"/>
    <w:rsid w:val="00F77349"/>
    <w:rsid w:val="00F77E44"/>
    <w:rsid w:val="00F80CBF"/>
    <w:rsid w:val="00F81329"/>
    <w:rsid w:val="00F816F1"/>
    <w:rsid w:val="00F83665"/>
    <w:rsid w:val="00F83B9B"/>
    <w:rsid w:val="00F852D1"/>
    <w:rsid w:val="00F85D31"/>
    <w:rsid w:val="00F86434"/>
    <w:rsid w:val="00F864D4"/>
    <w:rsid w:val="00F87C4F"/>
    <w:rsid w:val="00F900D8"/>
    <w:rsid w:val="00F92FD1"/>
    <w:rsid w:val="00F94288"/>
    <w:rsid w:val="00F952A7"/>
    <w:rsid w:val="00F97525"/>
    <w:rsid w:val="00FA082D"/>
    <w:rsid w:val="00FA1147"/>
    <w:rsid w:val="00FA217E"/>
    <w:rsid w:val="00FA3BAA"/>
    <w:rsid w:val="00FA3DA6"/>
    <w:rsid w:val="00FA4EF2"/>
    <w:rsid w:val="00FA5F48"/>
    <w:rsid w:val="00FA7DC0"/>
    <w:rsid w:val="00FB0406"/>
    <w:rsid w:val="00FB0A6A"/>
    <w:rsid w:val="00FB1AB9"/>
    <w:rsid w:val="00FB37E8"/>
    <w:rsid w:val="00FB5E36"/>
    <w:rsid w:val="00FB6517"/>
    <w:rsid w:val="00FB6699"/>
    <w:rsid w:val="00FB7129"/>
    <w:rsid w:val="00FB7866"/>
    <w:rsid w:val="00FB7D02"/>
    <w:rsid w:val="00FC0236"/>
    <w:rsid w:val="00FC1491"/>
    <w:rsid w:val="00FC41FC"/>
    <w:rsid w:val="00FC655F"/>
    <w:rsid w:val="00FC7C9F"/>
    <w:rsid w:val="00FD194A"/>
    <w:rsid w:val="00FD1DFD"/>
    <w:rsid w:val="00FD41F4"/>
    <w:rsid w:val="00FD603B"/>
    <w:rsid w:val="00FE0BA8"/>
    <w:rsid w:val="00FE0C7B"/>
    <w:rsid w:val="00FE1157"/>
    <w:rsid w:val="00FE57F8"/>
    <w:rsid w:val="00FE5ED1"/>
    <w:rsid w:val="00FE7773"/>
    <w:rsid w:val="00FE7807"/>
    <w:rsid w:val="00FF12BD"/>
    <w:rsid w:val="00FF2396"/>
    <w:rsid w:val="00FF257B"/>
    <w:rsid w:val="00FF3221"/>
    <w:rsid w:val="00FF3973"/>
    <w:rsid w:val="00FF3F4A"/>
    <w:rsid w:val="00FF5182"/>
    <w:rsid w:val="00FF59E7"/>
    <w:rsid w:val="00FF5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1871105E"/>
  <w15:chartTrackingRefBased/>
  <w15:docId w15:val="{F2D7C9F4-B866-4D2A-98ED-8E63B405E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8534F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before="240" w:after="60"/>
      <w:jc w:val="both"/>
      <w:outlineLvl w:val="0"/>
    </w:pPr>
    <w:rPr>
      <w:b/>
      <w:sz w:val="25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pPr>
      <w:keepNext/>
      <w:jc w:val="both"/>
      <w:outlineLvl w:val="1"/>
    </w:pPr>
    <w:rPr>
      <w:szCs w:val="20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pPr>
      <w:keepNext/>
      <w:outlineLvl w:val="2"/>
    </w:pPr>
    <w:rPr>
      <w:i/>
      <w:iCs/>
      <w:lang w:val="x-none" w:eastAsia="x-none"/>
    </w:rPr>
  </w:style>
  <w:style w:type="paragraph" w:styleId="Nagwek4">
    <w:name w:val="heading 4"/>
    <w:basedOn w:val="Normalny"/>
    <w:next w:val="Normalny"/>
    <w:qFormat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rFonts w:cs="Arial"/>
      <w:i/>
      <w:iCs/>
      <w:snapToGrid w:val="0"/>
      <w:sz w:val="20"/>
      <w:szCs w:val="20"/>
    </w:rPr>
  </w:style>
  <w:style w:type="paragraph" w:styleId="Nagwek6">
    <w:name w:val="heading 6"/>
    <w:basedOn w:val="Normalny"/>
    <w:next w:val="Normalny"/>
    <w:link w:val="Nagwek6Znak"/>
    <w:qFormat/>
    <w:pPr>
      <w:spacing w:before="120"/>
      <w:jc w:val="center"/>
      <w:outlineLvl w:val="5"/>
    </w:pPr>
    <w:rPr>
      <w:rFonts w:ascii="Arial" w:hAnsi="Arial"/>
      <w:b/>
      <w:szCs w:val="20"/>
      <w:lang w:val="x-none" w:eastAsia="x-none"/>
    </w:rPr>
  </w:style>
  <w:style w:type="paragraph" w:styleId="Nagwek7">
    <w:name w:val="heading 7"/>
    <w:basedOn w:val="Normalny"/>
    <w:next w:val="Normalny"/>
    <w:qFormat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numPr>
        <w:numId w:val="1"/>
      </w:numPr>
      <w:jc w:val="right"/>
      <w:outlineLvl w:val="7"/>
    </w:pPr>
    <w:rPr>
      <w:rFonts w:ascii="Arial" w:hAnsi="Arial"/>
      <w:szCs w:val="20"/>
    </w:rPr>
  </w:style>
  <w:style w:type="paragraph" w:styleId="Nagwek9">
    <w:name w:val="heading 9"/>
    <w:basedOn w:val="Normalny"/>
    <w:next w:val="Normalny"/>
    <w:qFormat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Tekstpodstawowy">
    <w:name w:val="Body Text"/>
    <w:basedOn w:val="Normalny"/>
    <w:link w:val="TekstpodstawowyZnak"/>
    <w:rPr>
      <w:rFonts w:ascii="Arial" w:hAnsi="Arial"/>
      <w:szCs w:val="20"/>
      <w:lang w:val="x-none" w:eastAsia="x-none"/>
    </w:rPr>
  </w:style>
  <w:style w:type="paragraph" w:customStyle="1" w:styleId="tytu">
    <w:name w:val="tytuł"/>
    <w:basedOn w:val="Normalny"/>
    <w:next w:val="Normalny"/>
    <w:autoRedefine/>
    <w:rsid w:val="00BA52F4"/>
    <w:pPr>
      <w:jc w:val="center"/>
      <w:outlineLvl w:val="0"/>
    </w:pPr>
    <w:rPr>
      <w:b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pPr>
      <w:ind w:left="1416"/>
    </w:pPr>
    <w:rPr>
      <w:sz w:val="32"/>
      <w:szCs w:val="20"/>
      <w:lang w:val="x-none" w:eastAsia="x-none"/>
    </w:rPr>
  </w:style>
  <w:style w:type="character" w:customStyle="1" w:styleId="tekstdokbold">
    <w:name w:val="tekst dok. bold"/>
    <w:rPr>
      <w:b/>
    </w:rPr>
  </w:style>
  <w:style w:type="paragraph" w:customStyle="1" w:styleId="tekstdokumentu">
    <w:name w:val="tekst dokumentu"/>
    <w:basedOn w:val="Normalny"/>
    <w:autoRedefine/>
    <w:rsid w:val="009213F9"/>
    <w:pPr>
      <w:suppressAutoHyphens/>
      <w:spacing w:before="120" w:after="120"/>
      <w:ind w:left="1418" w:hanging="1418"/>
      <w:jc w:val="both"/>
    </w:pPr>
    <w:rPr>
      <w:b/>
      <w:bCs/>
    </w:rPr>
  </w:style>
  <w:style w:type="paragraph" w:customStyle="1" w:styleId="zacznik">
    <w:name w:val="załącznik"/>
    <w:basedOn w:val="Tekstpodstawowy"/>
    <w:autoRedefine/>
    <w:rsid w:val="00FB0406"/>
    <w:pPr>
      <w:suppressAutoHyphens/>
      <w:spacing w:line="288" w:lineRule="auto"/>
      <w:ind w:left="1418" w:hanging="1418"/>
      <w:jc w:val="both"/>
    </w:pPr>
    <w:rPr>
      <w:rFonts w:ascii="Encode Sans Compressed" w:hAnsi="Encode Sans Compressed"/>
      <w:sz w:val="22"/>
      <w:szCs w:val="22"/>
      <w:lang w:val="pl-PL"/>
    </w:rPr>
  </w:style>
  <w:style w:type="paragraph" w:customStyle="1" w:styleId="rozdzia">
    <w:name w:val="rozdział"/>
    <w:basedOn w:val="Normalny"/>
    <w:autoRedefine/>
    <w:rsid w:val="00C66F21"/>
    <w:pPr>
      <w:spacing w:line="288" w:lineRule="auto"/>
      <w:ind w:left="709" w:hanging="709"/>
      <w:jc w:val="both"/>
    </w:pPr>
    <w:rPr>
      <w:rFonts w:ascii="Encode Sans Compressed" w:hAnsi="Encode Sans Compressed"/>
      <w:spacing w:val="4"/>
      <w:sz w:val="22"/>
      <w:szCs w:val="22"/>
    </w:rPr>
  </w:style>
  <w:style w:type="paragraph" w:styleId="Tekstpodstawowy2">
    <w:name w:val="Body Text 2"/>
    <w:basedOn w:val="Normalny"/>
    <w:link w:val="Tekstpodstawowy2Znak"/>
    <w:pPr>
      <w:spacing w:before="120"/>
      <w:jc w:val="both"/>
    </w:pPr>
    <w:rPr>
      <w:b/>
      <w:bCs/>
      <w:sz w:val="25"/>
      <w:lang w:val="x-none" w:eastAsia="x-none"/>
    </w:rPr>
  </w:style>
  <w:style w:type="paragraph" w:styleId="Tekstpodstawowy3">
    <w:name w:val="Body Text 3"/>
    <w:basedOn w:val="Normalny"/>
    <w:pPr>
      <w:spacing w:before="120"/>
      <w:jc w:val="both"/>
    </w:pPr>
    <w:rPr>
      <w:i/>
      <w:iCs/>
    </w:rPr>
  </w:style>
  <w:style w:type="paragraph" w:styleId="Tekstpodstawowywcity2">
    <w:name w:val="Body Text Indent 2"/>
    <w:basedOn w:val="Normalny"/>
    <w:pPr>
      <w:ind w:firstLine="420"/>
    </w:pPr>
    <w:rPr>
      <w:b/>
      <w:bCs/>
      <w:i/>
      <w:iCs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pPr>
      <w:spacing w:before="240" w:after="120"/>
      <w:ind w:left="567" w:hanging="567"/>
      <w:jc w:val="both"/>
    </w:pPr>
    <w:rPr>
      <w:sz w:val="22"/>
    </w:rPr>
  </w:style>
  <w:style w:type="paragraph" w:styleId="Zwykytekst">
    <w:name w:val="Plain Text"/>
    <w:basedOn w:val="Normalny"/>
    <w:link w:val="ZwykytekstZnak"/>
    <w:uiPriority w:val="99"/>
    <w:qFormat/>
    <w:rPr>
      <w:rFonts w:ascii="Courier New" w:hAnsi="Courier New"/>
      <w:sz w:val="20"/>
      <w:szCs w:val="20"/>
      <w:lang w:val="x-none" w:eastAsia="x-none"/>
    </w:rPr>
  </w:style>
  <w:style w:type="character" w:styleId="Numerstrony">
    <w:name w:val="page number"/>
    <w:basedOn w:val="Domylnaczcionkaakapitu"/>
  </w:style>
  <w:style w:type="paragraph" w:styleId="Tytu0">
    <w:name w:val="Title"/>
    <w:basedOn w:val="Normalny"/>
    <w:qFormat/>
    <w:pPr>
      <w:jc w:val="center"/>
    </w:pPr>
    <w:rPr>
      <w:sz w:val="28"/>
    </w:rPr>
  </w:style>
  <w:style w:type="character" w:styleId="Pogrubienie">
    <w:name w:val="Strong"/>
    <w:qFormat/>
    <w:rPr>
      <w:b/>
      <w:bCs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Lista">
    <w:name w:val="List"/>
    <w:basedOn w:val="Normalny"/>
    <w:pPr>
      <w:ind w:left="283" w:hanging="283"/>
    </w:pPr>
    <w:rPr>
      <w:rFonts w:ascii="Arial" w:hAnsi="Arial"/>
      <w:szCs w:val="20"/>
    </w:rPr>
  </w:style>
  <w:style w:type="paragraph" w:styleId="Lista2">
    <w:name w:val="List 2"/>
    <w:basedOn w:val="Normalny"/>
    <w:pPr>
      <w:ind w:left="566" w:hanging="283"/>
    </w:pPr>
  </w:style>
  <w:style w:type="paragraph" w:styleId="Lista-kontynuacja2">
    <w:name w:val="List Continue 2"/>
    <w:basedOn w:val="Normalny"/>
    <w:pPr>
      <w:spacing w:after="120"/>
      <w:ind w:left="566"/>
    </w:pPr>
    <w:rPr>
      <w:sz w:val="20"/>
      <w:szCs w:val="20"/>
    </w:rPr>
  </w:style>
  <w:style w:type="paragraph" w:customStyle="1" w:styleId="a">
    <w:basedOn w:val="Normalny"/>
    <w:next w:val="Tekstprzypisudolnego"/>
    <w:semiHidden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Pr>
      <w:sz w:val="20"/>
      <w:szCs w:val="20"/>
    </w:rPr>
  </w:style>
  <w:style w:type="paragraph" w:customStyle="1" w:styleId="a0">
    <w:basedOn w:val="Normalny"/>
    <w:next w:val="Tekstprzypisudolnego"/>
    <w:semiHidden/>
    <w:rPr>
      <w:sz w:val="20"/>
      <w:szCs w:val="20"/>
    </w:rPr>
  </w:style>
  <w:style w:type="paragraph" w:customStyle="1" w:styleId="a1">
    <w:basedOn w:val="Normalny"/>
    <w:next w:val="Nagwek"/>
    <w:pPr>
      <w:tabs>
        <w:tab w:val="center" w:pos="4153"/>
        <w:tab w:val="right" w:pos="8306"/>
      </w:tabs>
    </w:pPr>
    <w:rPr>
      <w:rFonts w:ascii="Arial" w:hAnsi="Arial"/>
      <w:szCs w:val="20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customStyle="1" w:styleId="ust">
    <w:name w:val="ust"/>
    <w:pPr>
      <w:overflowPunct w:val="0"/>
      <w:autoSpaceDE w:val="0"/>
      <w:autoSpaceDN w:val="0"/>
      <w:adjustRightInd w:val="0"/>
      <w:spacing w:before="60" w:after="60"/>
      <w:ind w:left="426" w:hanging="284"/>
      <w:jc w:val="both"/>
      <w:textAlignment w:val="baseline"/>
    </w:pPr>
    <w:rPr>
      <w:sz w:val="24"/>
    </w:rPr>
  </w:style>
  <w:style w:type="paragraph" w:customStyle="1" w:styleId="pkt">
    <w:name w:val="pkt"/>
    <w:basedOn w:val="Normalny"/>
    <w:pPr>
      <w:overflowPunct w:val="0"/>
      <w:autoSpaceDE w:val="0"/>
      <w:autoSpaceDN w:val="0"/>
      <w:adjustRightInd w:val="0"/>
      <w:spacing w:before="60" w:after="60"/>
      <w:ind w:left="851" w:hanging="295"/>
      <w:jc w:val="both"/>
      <w:textAlignment w:val="baseline"/>
    </w:pPr>
    <w:rPr>
      <w:szCs w:val="20"/>
    </w:rPr>
  </w:style>
  <w:style w:type="paragraph" w:customStyle="1" w:styleId="pkt1">
    <w:name w:val="pkt1"/>
    <w:basedOn w:val="pkt"/>
    <w:pPr>
      <w:ind w:left="850" w:hanging="425"/>
    </w:pPr>
  </w:style>
  <w:style w:type="paragraph" w:customStyle="1" w:styleId="numerowanie">
    <w:name w:val="numerowanie"/>
    <w:basedOn w:val="Normalny"/>
    <w:autoRedefine/>
    <w:pPr>
      <w:jc w:val="both"/>
    </w:pPr>
    <w:rPr>
      <w:szCs w:val="22"/>
    </w:rPr>
  </w:style>
  <w:style w:type="paragraph" w:customStyle="1" w:styleId="Nagwekstrony">
    <w:name w:val="Nag?—wek strony"/>
    <w:basedOn w:val="Normalny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styleId="Tekstkomentarza">
    <w:name w:val="annotation text"/>
    <w:basedOn w:val="Normalny"/>
    <w:semiHidden/>
    <w:pPr>
      <w:spacing w:after="120"/>
      <w:jc w:val="both"/>
    </w:pPr>
    <w:rPr>
      <w:rFonts w:ascii="Arial" w:hAnsi="Arial"/>
      <w:noProof/>
      <w:sz w:val="20"/>
      <w:szCs w:val="20"/>
    </w:rPr>
  </w:style>
  <w:style w:type="paragraph" w:customStyle="1" w:styleId="A2">
    <w:name w:val="A"/>
    <w:pPr>
      <w:keepNext/>
      <w:spacing w:before="240" w:line="240" w:lineRule="exact"/>
      <w:ind w:left="720" w:hanging="720"/>
      <w:jc w:val="both"/>
    </w:pPr>
    <w:rPr>
      <w:sz w:val="24"/>
      <w:lang w:val="en-GB" w:eastAsia="en-US"/>
    </w:rPr>
  </w:style>
  <w:style w:type="paragraph" w:customStyle="1" w:styleId="endnotetext">
    <w:name w:val="endnote text"/>
    <w:basedOn w:val="Normalny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pPr>
      <w:spacing w:after="120"/>
      <w:ind w:left="425" w:hanging="425"/>
      <w:jc w:val="both"/>
    </w:pPr>
    <w:rPr>
      <w:sz w:val="22"/>
      <w:szCs w:val="20"/>
    </w:rPr>
  </w:style>
  <w:style w:type="paragraph" w:customStyle="1" w:styleId="B">
    <w:name w:val="B"/>
    <w:pPr>
      <w:spacing w:before="240" w:line="240" w:lineRule="exact"/>
      <w:ind w:left="720"/>
      <w:jc w:val="both"/>
    </w:pPr>
    <w:rPr>
      <w:sz w:val="24"/>
      <w:lang w:val="en-GB" w:eastAsia="en-US"/>
    </w:rPr>
  </w:style>
  <w:style w:type="paragraph" w:customStyle="1" w:styleId="a3">
    <w:basedOn w:val="Normalny"/>
    <w:next w:val="Nagwek"/>
    <w:pPr>
      <w:tabs>
        <w:tab w:val="center" w:pos="4536"/>
        <w:tab w:val="right" w:pos="9072"/>
      </w:tabs>
    </w:pPr>
  </w:style>
  <w:style w:type="character" w:styleId="Hipercze">
    <w:name w:val="Hyperlink"/>
    <w:rPr>
      <w:color w:val="0000FF"/>
      <w:u w:val="single"/>
    </w:rPr>
  </w:style>
  <w:style w:type="paragraph" w:customStyle="1" w:styleId="Standardowytekst">
    <w:name w:val="Standardowy.tekst"/>
    <w:pPr>
      <w:jc w:val="both"/>
    </w:pPr>
  </w:style>
  <w:style w:type="paragraph" w:customStyle="1" w:styleId="tekstost">
    <w:name w:val="tekst ost"/>
    <w:basedOn w:val="Normalny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StylIwony">
    <w:name w:val="Styl Iwony"/>
    <w:basedOn w:val="Normalny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Bookman Old Style" w:hAnsi="Bookman Old Style"/>
      <w:szCs w:val="20"/>
    </w:rPr>
  </w:style>
  <w:style w:type="paragraph" w:styleId="Spistreci1">
    <w:name w:val="toc 1"/>
    <w:basedOn w:val="Normalny"/>
    <w:next w:val="Normalny"/>
    <w:semiHidden/>
    <w:pPr>
      <w:tabs>
        <w:tab w:val="right" w:leader="dot" w:pos="7371"/>
      </w:tabs>
      <w:overflowPunct w:val="0"/>
      <w:autoSpaceDE w:val="0"/>
      <w:autoSpaceDN w:val="0"/>
      <w:adjustRightInd w:val="0"/>
      <w:spacing w:before="120" w:after="120"/>
      <w:textAlignment w:val="baseline"/>
    </w:pPr>
    <w:rPr>
      <w:b/>
      <w:caps/>
      <w:sz w:val="20"/>
      <w:szCs w:val="20"/>
    </w:rPr>
  </w:style>
  <w:style w:type="paragraph" w:styleId="Spistreci2">
    <w:name w:val="toc 2"/>
    <w:basedOn w:val="Normalny"/>
    <w:next w:val="Normalny"/>
    <w:semiHidden/>
    <w:pPr>
      <w:tabs>
        <w:tab w:val="right" w:leader="dot" w:pos="7371"/>
      </w:tabs>
      <w:overflowPunct w:val="0"/>
      <w:autoSpaceDE w:val="0"/>
      <w:autoSpaceDN w:val="0"/>
      <w:adjustRightInd w:val="0"/>
      <w:ind w:left="200"/>
      <w:textAlignment w:val="baseline"/>
    </w:pPr>
    <w:rPr>
      <w:sz w:val="20"/>
      <w:szCs w:val="20"/>
    </w:rPr>
  </w:style>
  <w:style w:type="paragraph" w:styleId="Spistreci3">
    <w:name w:val="toc 3"/>
    <w:basedOn w:val="Normalny"/>
    <w:next w:val="Normalny"/>
    <w:semiHidden/>
    <w:pPr>
      <w:tabs>
        <w:tab w:val="right" w:leader="dot" w:pos="7371"/>
      </w:tabs>
      <w:overflowPunct w:val="0"/>
      <w:autoSpaceDE w:val="0"/>
      <w:autoSpaceDN w:val="0"/>
      <w:adjustRightInd w:val="0"/>
      <w:ind w:left="400"/>
      <w:textAlignment w:val="baseline"/>
    </w:pPr>
    <w:rPr>
      <w:i/>
      <w:sz w:val="20"/>
      <w:szCs w:val="20"/>
    </w:rPr>
  </w:style>
  <w:style w:type="paragraph" w:styleId="Spistreci4">
    <w:name w:val="toc 4"/>
    <w:basedOn w:val="Normalny"/>
    <w:next w:val="Normalny"/>
    <w:semiHidden/>
    <w:pPr>
      <w:tabs>
        <w:tab w:val="right" w:leader="dot" w:pos="7371"/>
      </w:tabs>
      <w:overflowPunct w:val="0"/>
      <w:autoSpaceDE w:val="0"/>
      <w:autoSpaceDN w:val="0"/>
      <w:adjustRightInd w:val="0"/>
      <w:ind w:left="600"/>
      <w:textAlignment w:val="baseline"/>
    </w:pPr>
    <w:rPr>
      <w:sz w:val="18"/>
      <w:szCs w:val="20"/>
    </w:rPr>
  </w:style>
  <w:style w:type="paragraph" w:styleId="Spistreci5">
    <w:name w:val="toc 5"/>
    <w:basedOn w:val="Normalny"/>
    <w:next w:val="Normalny"/>
    <w:semiHidden/>
    <w:pPr>
      <w:tabs>
        <w:tab w:val="right" w:leader="dot" w:pos="7371"/>
      </w:tabs>
      <w:overflowPunct w:val="0"/>
      <w:autoSpaceDE w:val="0"/>
      <w:autoSpaceDN w:val="0"/>
      <w:adjustRightInd w:val="0"/>
      <w:ind w:left="800"/>
      <w:textAlignment w:val="baseline"/>
    </w:pPr>
    <w:rPr>
      <w:sz w:val="18"/>
      <w:szCs w:val="20"/>
    </w:rPr>
  </w:style>
  <w:style w:type="paragraph" w:styleId="Spistreci6">
    <w:name w:val="toc 6"/>
    <w:basedOn w:val="Normalny"/>
    <w:next w:val="Normalny"/>
    <w:semiHidden/>
    <w:pPr>
      <w:tabs>
        <w:tab w:val="right" w:leader="dot" w:pos="7371"/>
      </w:tabs>
      <w:overflowPunct w:val="0"/>
      <w:autoSpaceDE w:val="0"/>
      <w:autoSpaceDN w:val="0"/>
      <w:adjustRightInd w:val="0"/>
      <w:ind w:left="1000"/>
      <w:textAlignment w:val="baseline"/>
    </w:pPr>
    <w:rPr>
      <w:sz w:val="18"/>
      <w:szCs w:val="20"/>
    </w:rPr>
  </w:style>
  <w:style w:type="paragraph" w:styleId="Spistreci7">
    <w:name w:val="toc 7"/>
    <w:basedOn w:val="Normalny"/>
    <w:next w:val="Normalny"/>
    <w:semiHidden/>
    <w:pPr>
      <w:tabs>
        <w:tab w:val="right" w:leader="dot" w:pos="7371"/>
      </w:tabs>
      <w:overflowPunct w:val="0"/>
      <w:autoSpaceDE w:val="0"/>
      <w:autoSpaceDN w:val="0"/>
      <w:adjustRightInd w:val="0"/>
      <w:ind w:left="1200"/>
      <w:textAlignment w:val="baseline"/>
    </w:pPr>
    <w:rPr>
      <w:sz w:val="18"/>
      <w:szCs w:val="20"/>
    </w:rPr>
  </w:style>
  <w:style w:type="paragraph" w:styleId="Spistreci8">
    <w:name w:val="toc 8"/>
    <w:basedOn w:val="Normalny"/>
    <w:next w:val="Normalny"/>
    <w:semiHidden/>
    <w:pPr>
      <w:tabs>
        <w:tab w:val="right" w:leader="dot" w:pos="7371"/>
      </w:tabs>
      <w:overflowPunct w:val="0"/>
      <w:autoSpaceDE w:val="0"/>
      <w:autoSpaceDN w:val="0"/>
      <w:adjustRightInd w:val="0"/>
      <w:ind w:left="1400"/>
      <w:textAlignment w:val="baseline"/>
    </w:pPr>
    <w:rPr>
      <w:sz w:val="18"/>
      <w:szCs w:val="20"/>
    </w:rPr>
  </w:style>
  <w:style w:type="paragraph" w:styleId="Spistreci9">
    <w:name w:val="toc 9"/>
    <w:basedOn w:val="Normalny"/>
    <w:next w:val="Normalny"/>
    <w:semiHidden/>
    <w:pPr>
      <w:tabs>
        <w:tab w:val="right" w:leader="dot" w:pos="7371"/>
      </w:tabs>
      <w:overflowPunct w:val="0"/>
      <w:autoSpaceDE w:val="0"/>
      <w:autoSpaceDN w:val="0"/>
      <w:adjustRightInd w:val="0"/>
      <w:ind w:left="1600"/>
      <w:textAlignment w:val="baseline"/>
    </w:pPr>
    <w:rPr>
      <w:sz w:val="18"/>
      <w:szCs w:val="20"/>
    </w:rPr>
  </w:style>
  <w:style w:type="character" w:styleId="Odwoanieprzypisudolnego">
    <w:name w:val="footnote reference"/>
    <w:uiPriority w:val="99"/>
    <w:semiHidden/>
    <w:rPr>
      <w:vertAlign w:val="superscript"/>
    </w:rPr>
  </w:style>
  <w:style w:type="paragraph" w:customStyle="1" w:styleId="BodyText2">
    <w:name w:val="Body Text 2"/>
    <w:basedOn w:val="Normalny"/>
    <w:pPr>
      <w:overflowPunct w:val="0"/>
      <w:autoSpaceDE w:val="0"/>
      <w:autoSpaceDN w:val="0"/>
      <w:adjustRightInd w:val="0"/>
      <w:ind w:firstLine="283"/>
      <w:jc w:val="both"/>
      <w:textAlignment w:val="baseline"/>
    </w:pPr>
    <w:rPr>
      <w:sz w:val="20"/>
      <w:szCs w:val="20"/>
    </w:rPr>
  </w:style>
  <w:style w:type="paragraph" w:customStyle="1" w:styleId="BodyTextIndent3">
    <w:name w:val="Body Text Indent 3"/>
    <w:basedOn w:val="Normalny"/>
    <w:pPr>
      <w:tabs>
        <w:tab w:val="left" w:pos="964"/>
      </w:tabs>
      <w:overflowPunct w:val="0"/>
      <w:autoSpaceDE w:val="0"/>
      <w:autoSpaceDN w:val="0"/>
      <w:adjustRightInd w:val="0"/>
      <w:spacing w:after="120"/>
      <w:ind w:left="964" w:hanging="964"/>
      <w:jc w:val="both"/>
      <w:textAlignment w:val="baseline"/>
    </w:pPr>
    <w:rPr>
      <w:sz w:val="20"/>
      <w:szCs w:val="20"/>
    </w:rPr>
  </w:style>
  <w:style w:type="paragraph" w:customStyle="1" w:styleId="Standardowytekst1">
    <w:name w:val="Standardowy.tekst1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BodyText22">
    <w:name w:val="Body Text 22"/>
    <w:basedOn w:val="Normalny"/>
    <w:pPr>
      <w:overflowPunct w:val="0"/>
      <w:autoSpaceDE w:val="0"/>
      <w:autoSpaceDN w:val="0"/>
      <w:adjustRightInd w:val="0"/>
      <w:ind w:left="284" w:hanging="284"/>
      <w:jc w:val="both"/>
      <w:textAlignment w:val="baseline"/>
    </w:pPr>
    <w:rPr>
      <w:sz w:val="20"/>
      <w:szCs w:val="20"/>
    </w:rPr>
  </w:style>
  <w:style w:type="paragraph" w:customStyle="1" w:styleId="BodyText21">
    <w:name w:val="Body Text 21"/>
    <w:basedOn w:val="Normalny"/>
    <w:pPr>
      <w:overflowPunct w:val="0"/>
      <w:autoSpaceDE w:val="0"/>
      <w:autoSpaceDN w:val="0"/>
      <w:adjustRightInd w:val="0"/>
      <w:ind w:firstLine="283"/>
      <w:jc w:val="both"/>
      <w:textAlignment w:val="baseline"/>
    </w:pPr>
    <w:rPr>
      <w:sz w:val="20"/>
      <w:szCs w:val="20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Listapunktowana2">
    <w:name w:val="List Bullet 2"/>
    <w:basedOn w:val="Normalny"/>
    <w:autoRedefine/>
    <w:pPr>
      <w:numPr>
        <w:numId w:val="3"/>
      </w:numPr>
      <w:tabs>
        <w:tab w:val="left" w:pos="340"/>
        <w:tab w:val="left" w:pos="680"/>
        <w:tab w:val="left" w:pos="1021"/>
        <w:tab w:val="left" w:pos="1361"/>
        <w:tab w:val="left" w:pos="1701"/>
        <w:tab w:val="left" w:pos="2041"/>
        <w:tab w:val="left" w:pos="2381"/>
        <w:tab w:val="left" w:pos="2722"/>
        <w:tab w:val="left" w:pos="3062"/>
        <w:tab w:val="left" w:pos="3402"/>
      </w:tabs>
      <w:jc w:val="both"/>
    </w:pPr>
    <w:rPr>
      <w:szCs w:val="20"/>
    </w:rPr>
  </w:style>
  <w:style w:type="paragraph" w:styleId="Listapunktowana3">
    <w:name w:val="List Bullet 3"/>
    <w:basedOn w:val="Normalny"/>
    <w:autoRedefine/>
    <w:pPr>
      <w:numPr>
        <w:numId w:val="4"/>
      </w:numPr>
      <w:tabs>
        <w:tab w:val="left" w:pos="340"/>
        <w:tab w:val="left" w:pos="680"/>
        <w:tab w:val="left" w:pos="1021"/>
        <w:tab w:val="left" w:pos="1361"/>
        <w:tab w:val="left" w:pos="1701"/>
        <w:tab w:val="left" w:pos="2041"/>
        <w:tab w:val="left" w:pos="2381"/>
        <w:tab w:val="left" w:pos="2722"/>
        <w:tab w:val="left" w:pos="3062"/>
        <w:tab w:val="left" w:pos="3402"/>
      </w:tabs>
      <w:jc w:val="both"/>
    </w:pPr>
    <w:rPr>
      <w:szCs w:val="20"/>
    </w:rPr>
  </w:style>
  <w:style w:type="character" w:customStyle="1" w:styleId="podpunkt">
    <w:name w:val="podpunkt"/>
    <w:rPr>
      <w:rFonts w:ascii="Times New Roman" w:hAnsi="Times New Roman"/>
      <w:b/>
    </w:rPr>
  </w:style>
  <w:style w:type="paragraph" w:customStyle="1" w:styleId="Punkt">
    <w:name w:val="Punkt"/>
    <w:basedOn w:val="Normalny"/>
    <w:pPr>
      <w:tabs>
        <w:tab w:val="left" w:pos="340"/>
        <w:tab w:val="left" w:pos="680"/>
        <w:tab w:val="left" w:pos="1021"/>
        <w:tab w:val="left" w:pos="1361"/>
        <w:tab w:val="left" w:pos="1701"/>
        <w:tab w:val="left" w:pos="2041"/>
        <w:tab w:val="left" w:pos="2381"/>
        <w:tab w:val="left" w:pos="2722"/>
        <w:tab w:val="left" w:pos="3062"/>
        <w:tab w:val="left" w:pos="3402"/>
      </w:tabs>
      <w:spacing w:after="240"/>
      <w:jc w:val="both"/>
    </w:pPr>
    <w:rPr>
      <w:b/>
      <w:sz w:val="28"/>
      <w:szCs w:val="20"/>
    </w:rPr>
  </w:style>
  <w:style w:type="character" w:customStyle="1" w:styleId="podpodpunkt">
    <w:name w:val="podpodpunkt"/>
  </w:style>
  <w:style w:type="paragraph" w:customStyle="1" w:styleId="paragraf">
    <w:name w:val="paragraf"/>
    <w:basedOn w:val="Normalny"/>
    <w:pPr>
      <w:widowControl w:val="0"/>
      <w:ind w:firstLine="339"/>
      <w:jc w:val="both"/>
    </w:pPr>
    <w:rPr>
      <w:b/>
      <w:snapToGrid w:val="0"/>
      <w:szCs w:val="20"/>
      <w:lang w:val="en-US"/>
    </w:rPr>
  </w:style>
  <w:style w:type="paragraph" w:styleId="Lista4">
    <w:name w:val="List 4"/>
    <w:basedOn w:val="Normalny"/>
    <w:pPr>
      <w:tabs>
        <w:tab w:val="left" w:pos="340"/>
        <w:tab w:val="left" w:pos="680"/>
        <w:tab w:val="left" w:pos="1021"/>
        <w:tab w:val="left" w:pos="1361"/>
        <w:tab w:val="left" w:pos="1701"/>
        <w:tab w:val="left" w:pos="2041"/>
        <w:tab w:val="left" w:pos="2381"/>
        <w:tab w:val="left" w:pos="2722"/>
        <w:tab w:val="left" w:pos="3062"/>
        <w:tab w:val="left" w:pos="3402"/>
      </w:tabs>
      <w:ind w:left="1132" w:hanging="283"/>
      <w:jc w:val="both"/>
    </w:pPr>
    <w:rPr>
      <w:szCs w:val="20"/>
    </w:rPr>
  </w:style>
  <w:style w:type="paragraph" w:styleId="Lista-kontynuacja">
    <w:name w:val="List Continue"/>
    <w:basedOn w:val="Normalny"/>
    <w:pPr>
      <w:tabs>
        <w:tab w:val="left" w:pos="340"/>
        <w:tab w:val="left" w:pos="680"/>
        <w:tab w:val="left" w:pos="1021"/>
        <w:tab w:val="left" w:pos="1361"/>
        <w:tab w:val="left" w:pos="1701"/>
        <w:tab w:val="left" w:pos="2041"/>
        <w:tab w:val="left" w:pos="2381"/>
        <w:tab w:val="left" w:pos="2722"/>
        <w:tab w:val="left" w:pos="3062"/>
        <w:tab w:val="left" w:pos="3402"/>
      </w:tabs>
      <w:spacing w:after="120"/>
      <w:ind w:left="283"/>
      <w:jc w:val="both"/>
    </w:pPr>
    <w:rPr>
      <w:szCs w:val="20"/>
    </w:rPr>
  </w:style>
  <w:style w:type="paragraph" w:styleId="Lista-kontynuacja3">
    <w:name w:val="List Continue 3"/>
    <w:basedOn w:val="Normalny"/>
    <w:pPr>
      <w:tabs>
        <w:tab w:val="left" w:pos="340"/>
        <w:tab w:val="left" w:pos="680"/>
        <w:tab w:val="left" w:pos="1021"/>
        <w:tab w:val="left" w:pos="1361"/>
        <w:tab w:val="left" w:pos="1701"/>
        <w:tab w:val="left" w:pos="2041"/>
        <w:tab w:val="left" w:pos="2381"/>
        <w:tab w:val="left" w:pos="2722"/>
        <w:tab w:val="left" w:pos="3062"/>
        <w:tab w:val="left" w:pos="3402"/>
      </w:tabs>
      <w:spacing w:after="120"/>
      <w:ind w:left="849"/>
      <w:jc w:val="both"/>
    </w:pPr>
    <w:rPr>
      <w:szCs w:val="20"/>
    </w:rPr>
  </w:style>
  <w:style w:type="paragraph" w:styleId="Listapunktowana4">
    <w:name w:val="List Bullet 4"/>
    <w:basedOn w:val="Normalny"/>
    <w:pPr>
      <w:numPr>
        <w:numId w:val="2"/>
      </w:numPr>
      <w:jc w:val="both"/>
    </w:pPr>
    <w:rPr>
      <w:sz w:val="20"/>
      <w:szCs w:val="20"/>
    </w:rPr>
  </w:style>
  <w:style w:type="paragraph" w:styleId="Tekstpodstawowyzwciciem2">
    <w:name w:val="Body Text First Indent 2"/>
    <w:basedOn w:val="Tekstpodstawowywcity"/>
    <w:pPr>
      <w:spacing w:after="120"/>
      <w:ind w:left="283" w:firstLine="210"/>
      <w:jc w:val="both"/>
    </w:pPr>
    <w:rPr>
      <w:sz w:val="20"/>
    </w:rPr>
  </w:style>
  <w:style w:type="paragraph" w:styleId="Wcicienormalne">
    <w:name w:val="Normal Indent"/>
    <w:basedOn w:val="Normalny"/>
    <w:pPr>
      <w:ind w:left="708"/>
      <w:jc w:val="both"/>
    </w:pPr>
    <w:rPr>
      <w:sz w:val="20"/>
      <w:szCs w:val="20"/>
    </w:rPr>
  </w:style>
  <w:style w:type="paragraph" w:styleId="Tekstpodstawowyzwciciem">
    <w:name w:val="Body Text First Indent"/>
    <w:basedOn w:val="Tekstpodstawowy"/>
    <w:pPr>
      <w:numPr>
        <w:numId w:val="5"/>
      </w:numPr>
      <w:tabs>
        <w:tab w:val="clear" w:pos="1209"/>
      </w:tabs>
      <w:spacing w:after="120"/>
      <w:ind w:left="0" w:firstLine="210"/>
      <w:jc w:val="both"/>
    </w:pPr>
    <w:rPr>
      <w:rFonts w:ascii="Times New Roman" w:hAnsi="Times New Roman"/>
      <w:sz w:val="20"/>
    </w:rPr>
  </w:style>
  <w:style w:type="paragraph" w:styleId="Lista3">
    <w:name w:val="List 3"/>
    <w:basedOn w:val="Normalny"/>
    <w:pPr>
      <w:ind w:left="849" w:hanging="283"/>
      <w:jc w:val="both"/>
    </w:pPr>
    <w:rPr>
      <w:sz w:val="20"/>
      <w:szCs w:val="20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przypisukocowego">
    <w:name w:val="endnote text"/>
    <w:basedOn w:val="Normalny"/>
    <w:semiHidden/>
    <w:rsid w:val="003C2EC6"/>
    <w:rPr>
      <w:sz w:val="20"/>
      <w:szCs w:val="20"/>
    </w:rPr>
  </w:style>
  <w:style w:type="character" w:styleId="Odwoanieprzypisukocowego">
    <w:name w:val="endnote reference"/>
    <w:semiHidden/>
    <w:rsid w:val="003C2EC6"/>
    <w:rPr>
      <w:vertAlign w:val="superscript"/>
    </w:rPr>
  </w:style>
  <w:style w:type="character" w:customStyle="1" w:styleId="ZwykytekstZnak">
    <w:name w:val="Zwykły tekst Znak"/>
    <w:link w:val="Zwykytekst"/>
    <w:uiPriority w:val="99"/>
    <w:qFormat/>
    <w:rsid w:val="00D5771E"/>
    <w:rPr>
      <w:rFonts w:ascii="Courier New" w:hAnsi="Courier New"/>
    </w:rPr>
  </w:style>
  <w:style w:type="character" w:customStyle="1" w:styleId="Nagwek3Znak">
    <w:name w:val="Nagłówek 3 Znak"/>
    <w:link w:val="Nagwek3"/>
    <w:rsid w:val="00931C8E"/>
    <w:rPr>
      <w:i/>
      <w:iCs/>
      <w:sz w:val="24"/>
      <w:szCs w:val="24"/>
    </w:rPr>
  </w:style>
  <w:style w:type="character" w:customStyle="1" w:styleId="Nagwek1Znak">
    <w:name w:val="Nagłówek 1 Znak"/>
    <w:link w:val="Nagwek1"/>
    <w:rsid w:val="00515BB1"/>
    <w:rPr>
      <w:b/>
      <w:sz w:val="25"/>
      <w:szCs w:val="24"/>
    </w:rPr>
  </w:style>
  <w:style w:type="character" w:customStyle="1" w:styleId="Nagwek2Znak">
    <w:name w:val="Nagłówek 2 Znak"/>
    <w:link w:val="Nagwek2"/>
    <w:rsid w:val="00515BB1"/>
    <w:rPr>
      <w:sz w:val="24"/>
    </w:rPr>
  </w:style>
  <w:style w:type="character" w:customStyle="1" w:styleId="TekstpodstawowyZnak">
    <w:name w:val="Tekst podstawowy Znak"/>
    <w:link w:val="Tekstpodstawowy"/>
    <w:rsid w:val="00515BB1"/>
    <w:rPr>
      <w:rFonts w:ascii="Arial" w:hAnsi="Arial"/>
      <w:sz w:val="24"/>
    </w:rPr>
  </w:style>
  <w:style w:type="character" w:customStyle="1" w:styleId="TekstpodstawowywcityZnak">
    <w:name w:val="Tekst podstawowy wcięty Znak"/>
    <w:link w:val="Tekstpodstawowywcity"/>
    <w:rsid w:val="00515BB1"/>
    <w:rPr>
      <w:sz w:val="32"/>
    </w:rPr>
  </w:style>
  <w:style w:type="character" w:customStyle="1" w:styleId="Nagwek6Znak">
    <w:name w:val="Nagłówek 6 Znak"/>
    <w:link w:val="Nagwek6"/>
    <w:rsid w:val="009C2864"/>
    <w:rPr>
      <w:rFonts w:ascii="Arial" w:hAnsi="Arial"/>
      <w:b/>
      <w:sz w:val="24"/>
    </w:rPr>
  </w:style>
  <w:style w:type="paragraph" w:styleId="Akapitzlist">
    <w:name w:val="List Paragraph"/>
    <w:aliases w:val="CW_Lista,normalny tekst"/>
    <w:basedOn w:val="Normalny"/>
    <w:link w:val="AkapitzlistZnak"/>
    <w:uiPriority w:val="34"/>
    <w:qFormat/>
    <w:rsid w:val="001220B5"/>
    <w:pPr>
      <w:suppressAutoHyphens/>
      <w:ind w:left="720"/>
      <w:contextualSpacing/>
    </w:pPr>
    <w:rPr>
      <w:lang w:eastAsia="ar-SA"/>
    </w:rPr>
  </w:style>
  <w:style w:type="character" w:customStyle="1" w:styleId="Teksttreci2">
    <w:name w:val="Tekst treści (2)_"/>
    <w:link w:val="Teksttreci20"/>
    <w:locked/>
    <w:rsid w:val="001220B5"/>
    <w:rPr>
      <w:rFonts w:ascii="Verdana" w:hAnsi="Verdana"/>
      <w:sz w:val="18"/>
      <w:szCs w:val="18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1220B5"/>
    <w:pPr>
      <w:shd w:val="clear" w:color="auto" w:fill="FFFFFF"/>
      <w:spacing w:line="240" w:lineRule="atLeast"/>
      <w:ind w:hanging="1460"/>
    </w:pPr>
    <w:rPr>
      <w:rFonts w:ascii="Verdana" w:hAnsi="Verdana"/>
      <w:sz w:val="18"/>
      <w:szCs w:val="18"/>
      <w:lang w:val="x-none" w:eastAsia="x-none"/>
    </w:rPr>
  </w:style>
  <w:style w:type="paragraph" w:customStyle="1" w:styleId="Style9">
    <w:name w:val="Style9"/>
    <w:basedOn w:val="Normalny"/>
    <w:rsid w:val="001220B5"/>
    <w:pPr>
      <w:widowControl w:val="0"/>
      <w:autoSpaceDE w:val="0"/>
      <w:autoSpaceDN w:val="0"/>
      <w:adjustRightInd w:val="0"/>
      <w:spacing w:line="276" w:lineRule="exact"/>
      <w:jc w:val="both"/>
    </w:pPr>
    <w:rPr>
      <w:rFonts w:eastAsia="Calibri"/>
    </w:rPr>
  </w:style>
  <w:style w:type="paragraph" w:customStyle="1" w:styleId="Style8">
    <w:name w:val="Style8"/>
    <w:basedOn w:val="Normalny"/>
    <w:rsid w:val="001220B5"/>
    <w:pPr>
      <w:widowControl w:val="0"/>
      <w:autoSpaceDE w:val="0"/>
      <w:autoSpaceDN w:val="0"/>
      <w:adjustRightInd w:val="0"/>
      <w:jc w:val="both"/>
    </w:pPr>
    <w:rPr>
      <w:rFonts w:eastAsia="Calibri"/>
    </w:rPr>
  </w:style>
  <w:style w:type="paragraph" w:customStyle="1" w:styleId="Styl">
    <w:name w:val="Styl"/>
    <w:rsid w:val="001220B5"/>
    <w:pPr>
      <w:widowControl w:val="0"/>
      <w:suppressAutoHyphens/>
      <w:autoSpaceDE w:val="0"/>
    </w:pPr>
    <w:rPr>
      <w:sz w:val="24"/>
      <w:szCs w:val="24"/>
      <w:lang w:eastAsia="ar-SA"/>
    </w:rPr>
  </w:style>
  <w:style w:type="character" w:customStyle="1" w:styleId="FontStyle67">
    <w:name w:val="Font Style67"/>
    <w:rsid w:val="001220B5"/>
    <w:rPr>
      <w:rFonts w:ascii="Times New Roman" w:hAnsi="Times New Roman" w:cs="Times New Roman" w:hint="default"/>
      <w:sz w:val="20"/>
    </w:rPr>
  </w:style>
  <w:style w:type="character" w:customStyle="1" w:styleId="Tekstpodstawowy2Znak">
    <w:name w:val="Tekst podstawowy 2 Znak"/>
    <w:link w:val="Tekstpodstawowy2"/>
    <w:rsid w:val="008F77D3"/>
    <w:rPr>
      <w:b/>
      <w:bCs/>
      <w:sz w:val="25"/>
      <w:szCs w:val="24"/>
    </w:rPr>
  </w:style>
  <w:style w:type="paragraph" w:customStyle="1" w:styleId="Zwykytekst1">
    <w:name w:val="Zwykły tekst1"/>
    <w:basedOn w:val="Normalny"/>
    <w:rsid w:val="00D320F1"/>
    <w:pPr>
      <w:suppressAutoHyphens/>
    </w:pPr>
    <w:rPr>
      <w:rFonts w:ascii="Courier New" w:hAnsi="Courier New" w:cs="Courier New"/>
      <w:sz w:val="20"/>
      <w:szCs w:val="20"/>
      <w:lang w:val="x-none" w:eastAsia="ar-SA"/>
    </w:rPr>
  </w:style>
  <w:style w:type="paragraph" w:customStyle="1" w:styleId="Lista21">
    <w:name w:val="Lista 21"/>
    <w:basedOn w:val="Normalny"/>
    <w:rsid w:val="00D320F1"/>
    <w:pPr>
      <w:suppressAutoHyphens/>
      <w:ind w:left="566" w:hanging="283"/>
    </w:pPr>
    <w:rPr>
      <w:lang w:eastAsia="ar-SA"/>
    </w:rPr>
  </w:style>
  <w:style w:type="paragraph" w:customStyle="1" w:styleId="Lista-kontynuacja21">
    <w:name w:val="Lista - kontynuacja 21"/>
    <w:basedOn w:val="Normalny"/>
    <w:rsid w:val="00D320F1"/>
    <w:pPr>
      <w:suppressAutoHyphens/>
      <w:spacing w:after="120"/>
      <w:ind w:left="566"/>
    </w:pPr>
    <w:rPr>
      <w:sz w:val="20"/>
      <w:szCs w:val="20"/>
      <w:lang w:eastAsia="ar-SA"/>
    </w:rPr>
  </w:style>
  <w:style w:type="paragraph" w:customStyle="1" w:styleId="Tekstpodstawowy31">
    <w:name w:val="Tekst podstawowy 31"/>
    <w:basedOn w:val="Normalny"/>
    <w:rsid w:val="009213F9"/>
    <w:pPr>
      <w:suppressAutoHyphens/>
      <w:spacing w:before="120"/>
      <w:jc w:val="both"/>
    </w:pPr>
    <w:rPr>
      <w:i/>
      <w:iCs/>
      <w:lang w:eastAsia="ar-SA"/>
    </w:rPr>
  </w:style>
  <w:style w:type="paragraph" w:customStyle="1" w:styleId="Tekstpodstawowy21">
    <w:name w:val="Tekst podstawowy 21"/>
    <w:basedOn w:val="Normalny"/>
    <w:rsid w:val="007A4A98"/>
    <w:pPr>
      <w:suppressAutoHyphens/>
      <w:spacing w:before="120"/>
      <w:jc w:val="both"/>
    </w:pPr>
    <w:rPr>
      <w:b/>
      <w:bCs/>
      <w:sz w:val="25"/>
      <w:lang w:val="x-none" w:eastAsia="ar-SA"/>
    </w:rPr>
  </w:style>
  <w:style w:type="character" w:customStyle="1" w:styleId="AkapitzlistZnak">
    <w:name w:val="Akapit z listą Znak"/>
    <w:aliases w:val="CW_Lista Znak,normalny tekst Znak"/>
    <w:link w:val="Akapitzlist"/>
    <w:uiPriority w:val="34"/>
    <w:rsid w:val="00D146D9"/>
    <w:rPr>
      <w:sz w:val="24"/>
      <w:szCs w:val="24"/>
      <w:lang w:eastAsia="ar-SA"/>
    </w:rPr>
  </w:style>
  <w:style w:type="character" w:customStyle="1" w:styleId="Nierozpoznanawzmianka">
    <w:name w:val="Nierozpoznana wzmianka"/>
    <w:uiPriority w:val="99"/>
    <w:semiHidden/>
    <w:unhideWhenUsed/>
    <w:rsid w:val="00106F01"/>
    <w:rPr>
      <w:color w:val="605E5C"/>
      <w:shd w:val="clear" w:color="auto" w:fill="E1DFDD"/>
    </w:rPr>
  </w:style>
  <w:style w:type="character" w:customStyle="1" w:styleId="TekstprzypisudolnegoZnak">
    <w:name w:val="Tekst przypisu dolnego Znak"/>
    <w:link w:val="Tekstprzypisudolnego"/>
    <w:uiPriority w:val="99"/>
    <w:rsid w:val="00491C81"/>
  </w:style>
  <w:style w:type="character" w:customStyle="1" w:styleId="highlight">
    <w:name w:val="highlight"/>
    <w:rsid w:val="009F22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72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2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72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1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1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8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5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2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90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0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7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1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4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6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5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9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2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38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1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99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00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69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41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21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7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0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8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5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27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rbr.podatki.gov.pl/adcrbr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plikacja.ceidg.gov.pl/CEIDG/CEIDG.Public.UI/Search.aspx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ekrs.ms.gov.pl/web/wyszukiwarka-krs/strona-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crbr.podatki.gov.pl/adcrbr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34F61F-2246-4E29-89F4-96BF8D914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1500</Words>
  <Characters>14375</Characters>
  <Application>Microsoft Office Word</Application>
  <DocSecurity>0</DocSecurity>
  <Lines>119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GENERALNA DYREKCJA DRÓG KRAJOWYCH I AUTOSTRAD</vt:lpstr>
    </vt:vector>
  </TitlesOfParts>
  <Company>HP</Company>
  <LinksUpToDate>false</LinksUpToDate>
  <CharactersWithSpaces>15844</CharactersWithSpaces>
  <SharedDoc>false</SharedDoc>
  <HLinks>
    <vt:vector size="156" baseType="variant">
      <vt:variant>
        <vt:i4>4653128</vt:i4>
      </vt:variant>
      <vt:variant>
        <vt:i4>75</vt:i4>
      </vt:variant>
      <vt:variant>
        <vt:i4>0</vt:i4>
      </vt:variant>
      <vt:variant>
        <vt:i4>5</vt:i4>
      </vt:variant>
      <vt:variant>
        <vt:lpwstr>https://aplikacja.ceidg.gov.pl/CEIDG/CEIDG.Public.UI/Search.aspx</vt:lpwstr>
      </vt:variant>
      <vt:variant>
        <vt:lpwstr/>
      </vt:variant>
      <vt:variant>
        <vt:i4>6946933</vt:i4>
      </vt:variant>
      <vt:variant>
        <vt:i4>72</vt:i4>
      </vt:variant>
      <vt:variant>
        <vt:i4>0</vt:i4>
      </vt:variant>
      <vt:variant>
        <vt:i4>5</vt:i4>
      </vt:variant>
      <vt:variant>
        <vt:lpwstr>https://ekrs.ms.gov.pl/web/wyszukiwarka-krs/strona-</vt:lpwstr>
      </vt:variant>
      <vt:variant>
        <vt:lpwstr/>
      </vt:variant>
      <vt:variant>
        <vt:i4>2228270</vt:i4>
      </vt:variant>
      <vt:variant>
        <vt:i4>69</vt:i4>
      </vt:variant>
      <vt:variant>
        <vt:i4>0</vt:i4>
      </vt:variant>
      <vt:variant>
        <vt:i4>5</vt:i4>
      </vt:variant>
      <vt:variant>
        <vt:lpwstr>https://crbr.podatki.gov.pl/adcrbr/</vt:lpwstr>
      </vt:variant>
      <vt:variant>
        <vt:lpwstr>/wyszukaj</vt:lpwstr>
      </vt:variant>
      <vt:variant>
        <vt:i4>2228270</vt:i4>
      </vt:variant>
      <vt:variant>
        <vt:i4>66</vt:i4>
      </vt:variant>
      <vt:variant>
        <vt:i4>0</vt:i4>
      </vt:variant>
      <vt:variant>
        <vt:i4>5</vt:i4>
      </vt:variant>
      <vt:variant>
        <vt:lpwstr>https://crbr.podatki.gov.pl/adcrbr/</vt:lpwstr>
      </vt:variant>
      <vt:variant>
        <vt:lpwstr>/wyszukaj</vt:lpwstr>
      </vt:variant>
      <vt:variant>
        <vt:i4>851996</vt:i4>
      </vt:variant>
      <vt:variant>
        <vt:i4>63</vt:i4>
      </vt:variant>
      <vt:variant>
        <vt:i4>0</vt:i4>
      </vt:variant>
      <vt:variant>
        <vt:i4>5</vt:i4>
      </vt:variant>
      <vt:variant>
        <vt:lpwstr>https://platformazakupowa.pl/pn/wzdw</vt:lpwstr>
      </vt:variant>
      <vt:variant>
        <vt:lpwstr/>
      </vt:variant>
      <vt:variant>
        <vt:i4>851996</vt:i4>
      </vt:variant>
      <vt:variant>
        <vt:i4>60</vt:i4>
      </vt:variant>
      <vt:variant>
        <vt:i4>0</vt:i4>
      </vt:variant>
      <vt:variant>
        <vt:i4>5</vt:i4>
      </vt:variant>
      <vt:variant>
        <vt:lpwstr>https://platformazakupowa.pl/pn/wzdw</vt:lpwstr>
      </vt:variant>
      <vt:variant>
        <vt:lpwstr/>
      </vt:variant>
      <vt:variant>
        <vt:i4>851996</vt:i4>
      </vt:variant>
      <vt:variant>
        <vt:i4>57</vt:i4>
      </vt:variant>
      <vt:variant>
        <vt:i4>0</vt:i4>
      </vt:variant>
      <vt:variant>
        <vt:i4>5</vt:i4>
      </vt:variant>
      <vt:variant>
        <vt:lpwstr>https://platformazakupowa.pl/pn/wzdw</vt:lpwstr>
      </vt:variant>
      <vt:variant>
        <vt:lpwstr/>
      </vt:variant>
      <vt:variant>
        <vt:i4>851996</vt:i4>
      </vt:variant>
      <vt:variant>
        <vt:i4>54</vt:i4>
      </vt:variant>
      <vt:variant>
        <vt:i4>0</vt:i4>
      </vt:variant>
      <vt:variant>
        <vt:i4>5</vt:i4>
      </vt:variant>
      <vt:variant>
        <vt:lpwstr>https://platformazakupowa.pl/pn/wzdw</vt:lpwstr>
      </vt:variant>
      <vt:variant>
        <vt:lpwstr/>
      </vt:variant>
      <vt:variant>
        <vt:i4>851996</vt:i4>
      </vt:variant>
      <vt:variant>
        <vt:i4>51</vt:i4>
      </vt:variant>
      <vt:variant>
        <vt:i4>0</vt:i4>
      </vt:variant>
      <vt:variant>
        <vt:i4>5</vt:i4>
      </vt:variant>
      <vt:variant>
        <vt:lpwstr>https://platformazakupowa.pl/pn/wzdw</vt:lpwstr>
      </vt:variant>
      <vt:variant>
        <vt:lpwstr/>
      </vt:variant>
      <vt:variant>
        <vt:i4>851996</vt:i4>
      </vt:variant>
      <vt:variant>
        <vt:i4>48</vt:i4>
      </vt:variant>
      <vt:variant>
        <vt:i4>0</vt:i4>
      </vt:variant>
      <vt:variant>
        <vt:i4>5</vt:i4>
      </vt:variant>
      <vt:variant>
        <vt:lpwstr>https://platformazakupowa.pl/pn/wzdw</vt:lpwstr>
      </vt:variant>
      <vt:variant>
        <vt:lpwstr/>
      </vt:variant>
      <vt:variant>
        <vt:i4>4390926</vt:i4>
      </vt:variant>
      <vt:variant>
        <vt:i4>45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851996</vt:i4>
      </vt:variant>
      <vt:variant>
        <vt:i4>42</vt:i4>
      </vt:variant>
      <vt:variant>
        <vt:i4>0</vt:i4>
      </vt:variant>
      <vt:variant>
        <vt:i4>5</vt:i4>
      </vt:variant>
      <vt:variant>
        <vt:lpwstr>https://platformazakupowa.pl/pn/wzdw</vt:lpwstr>
      </vt:variant>
      <vt:variant>
        <vt:lpwstr/>
      </vt:variant>
      <vt:variant>
        <vt:i4>851996</vt:i4>
      </vt:variant>
      <vt:variant>
        <vt:i4>39</vt:i4>
      </vt:variant>
      <vt:variant>
        <vt:i4>0</vt:i4>
      </vt:variant>
      <vt:variant>
        <vt:i4>5</vt:i4>
      </vt:variant>
      <vt:variant>
        <vt:lpwstr>https://platformazakupowa.pl/pn/wzdw</vt:lpwstr>
      </vt:variant>
      <vt:variant>
        <vt:lpwstr/>
      </vt:variant>
      <vt:variant>
        <vt:i4>851996</vt:i4>
      </vt:variant>
      <vt:variant>
        <vt:i4>36</vt:i4>
      </vt:variant>
      <vt:variant>
        <vt:i4>0</vt:i4>
      </vt:variant>
      <vt:variant>
        <vt:i4>5</vt:i4>
      </vt:variant>
      <vt:variant>
        <vt:lpwstr>https://platformazakupowa.pl/pn/wzdw</vt:lpwstr>
      </vt:variant>
      <vt:variant>
        <vt:lpwstr/>
      </vt:variant>
      <vt:variant>
        <vt:i4>851996</vt:i4>
      </vt:variant>
      <vt:variant>
        <vt:i4>33</vt:i4>
      </vt:variant>
      <vt:variant>
        <vt:i4>0</vt:i4>
      </vt:variant>
      <vt:variant>
        <vt:i4>5</vt:i4>
      </vt:variant>
      <vt:variant>
        <vt:lpwstr>https://platformazakupowa.pl/pn/wzdw</vt:lpwstr>
      </vt:variant>
      <vt:variant>
        <vt:lpwstr/>
      </vt:variant>
      <vt:variant>
        <vt:i4>851996</vt:i4>
      </vt:variant>
      <vt:variant>
        <vt:i4>30</vt:i4>
      </vt:variant>
      <vt:variant>
        <vt:i4>0</vt:i4>
      </vt:variant>
      <vt:variant>
        <vt:i4>5</vt:i4>
      </vt:variant>
      <vt:variant>
        <vt:lpwstr>https://platformazakupowa.pl/pn/wzdw</vt:lpwstr>
      </vt:variant>
      <vt:variant>
        <vt:lpwstr/>
      </vt:variant>
      <vt:variant>
        <vt:i4>3866741</vt:i4>
      </vt:variant>
      <vt:variant>
        <vt:i4>27</vt:i4>
      </vt:variant>
      <vt:variant>
        <vt:i4>0</vt:i4>
      </vt:variant>
      <vt:variant>
        <vt:i4>5</vt:i4>
      </vt:variant>
      <vt:variant>
        <vt:lpwstr>https://platformazapukpowa.pl/</vt:lpwstr>
      </vt:variant>
      <vt:variant>
        <vt:lpwstr/>
      </vt:variant>
      <vt:variant>
        <vt:i4>2752574</vt:i4>
      </vt:variant>
      <vt:variant>
        <vt:i4>24</vt:i4>
      </vt:variant>
      <vt:variant>
        <vt:i4>0</vt:i4>
      </vt:variant>
      <vt:variant>
        <vt:i4>5</vt:i4>
      </vt:variant>
      <vt:variant>
        <vt:lpwstr>https://platformazakupowa.pl/strona/1-regulamin</vt:lpwstr>
      </vt:variant>
      <vt:variant>
        <vt:lpwstr/>
      </vt:variant>
      <vt:variant>
        <vt:i4>2752574</vt:i4>
      </vt:variant>
      <vt:variant>
        <vt:i4>21</vt:i4>
      </vt:variant>
      <vt:variant>
        <vt:i4>0</vt:i4>
      </vt:variant>
      <vt:variant>
        <vt:i4>5</vt:i4>
      </vt:variant>
      <vt:variant>
        <vt:lpwstr>https://platformazakupowa.pl/strona/1-regulamin</vt:lpwstr>
      </vt:variant>
      <vt:variant>
        <vt:lpwstr/>
      </vt:variant>
      <vt:variant>
        <vt:i4>851996</vt:i4>
      </vt:variant>
      <vt:variant>
        <vt:i4>18</vt:i4>
      </vt:variant>
      <vt:variant>
        <vt:i4>0</vt:i4>
      </vt:variant>
      <vt:variant>
        <vt:i4>5</vt:i4>
      </vt:variant>
      <vt:variant>
        <vt:lpwstr>https://platformazakupowa.pl/pn/wzdw</vt:lpwstr>
      </vt:variant>
      <vt:variant>
        <vt:lpwstr/>
      </vt:variant>
      <vt:variant>
        <vt:i4>851996</vt:i4>
      </vt:variant>
      <vt:variant>
        <vt:i4>15</vt:i4>
      </vt:variant>
      <vt:variant>
        <vt:i4>0</vt:i4>
      </vt:variant>
      <vt:variant>
        <vt:i4>5</vt:i4>
      </vt:variant>
      <vt:variant>
        <vt:lpwstr>https://platformazakupowa.pl/pn/wzdw</vt:lpwstr>
      </vt:variant>
      <vt:variant>
        <vt:lpwstr/>
      </vt:variant>
      <vt:variant>
        <vt:i4>851996</vt:i4>
      </vt:variant>
      <vt:variant>
        <vt:i4>12</vt:i4>
      </vt:variant>
      <vt:variant>
        <vt:i4>0</vt:i4>
      </vt:variant>
      <vt:variant>
        <vt:i4>5</vt:i4>
      </vt:variant>
      <vt:variant>
        <vt:lpwstr>https://platformazakupowa.pl/pn/wzdw</vt:lpwstr>
      </vt:variant>
      <vt:variant>
        <vt:lpwstr/>
      </vt:variant>
      <vt:variant>
        <vt:i4>7995454</vt:i4>
      </vt:variant>
      <vt:variant>
        <vt:i4>9</vt:i4>
      </vt:variant>
      <vt:variant>
        <vt:i4>0</vt:i4>
      </vt:variant>
      <vt:variant>
        <vt:i4>5</vt:i4>
      </vt:variant>
      <vt:variant>
        <vt:lpwstr>https://ec.europa.eu/tools/espd?lang=pl</vt:lpwstr>
      </vt:variant>
      <vt:variant>
        <vt:lpwstr/>
      </vt:variant>
      <vt:variant>
        <vt:i4>851996</vt:i4>
      </vt:variant>
      <vt:variant>
        <vt:i4>6</vt:i4>
      </vt:variant>
      <vt:variant>
        <vt:i4>0</vt:i4>
      </vt:variant>
      <vt:variant>
        <vt:i4>5</vt:i4>
      </vt:variant>
      <vt:variant>
        <vt:lpwstr>https://platformazakupowa.pl/pn/wzdw</vt:lpwstr>
      </vt:variant>
      <vt:variant>
        <vt:lpwstr/>
      </vt:variant>
      <vt:variant>
        <vt:i4>851996</vt:i4>
      </vt:variant>
      <vt:variant>
        <vt:i4>3</vt:i4>
      </vt:variant>
      <vt:variant>
        <vt:i4>0</vt:i4>
      </vt:variant>
      <vt:variant>
        <vt:i4>5</vt:i4>
      </vt:variant>
      <vt:variant>
        <vt:lpwstr>https://platformazakupowa.pl/pn/wzdw</vt:lpwstr>
      </vt:variant>
      <vt:variant>
        <vt:lpwstr/>
      </vt:variant>
      <vt:variant>
        <vt:i4>5636198</vt:i4>
      </vt:variant>
      <vt:variant>
        <vt:i4>0</vt:i4>
      </vt:variant>
      <vt:variant>
        <vt:i4>0</vt:i4>
      </vt:variant>
      <vt:variant>
        <vt:i4>5</vt:i4>
      </vt:variant>
      <vt:variant>
        <vt:lpwstr>mailto:przetargi@wzdw.pl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GENERALNA DYREKCJA DRÓG KRAJOWYCH I AUTOSTRAD</dc:title>
  <dc:subject/>
  <dc:creator>HStrzelczyk</dc:creator>
  <cp:keywords/>
  <cp:lastModifiedBy>Jerzy Misiołek</cp:lastModifiedBy>
  <cp:revision>3</cp:revision>
  <cp:lastPrinted>2024-10-11T08:02:00Z</cp:lastPrinted>
  <dcterms:created xsi:type="dcterms:W3CDTF">2024-10-11T08:03:00Z</dcterms:created>
  <dcterms:modified xsi:type="dcterms:W3CDTF">2024-10-11T08:04:00Z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889341650</vt:i4>
  </property>
  <property fmtid="{D5CDD505-2E9C-101B-9397-08002B2CF9AE}" pid="3" name="_EmailSubject">
    <vt:lpwstr>czp</vt:lpwstr>
  </property>
  <property fmtid="{D5CDD505-2E9C-101B-9397-08002B2CF9AE}" pid="4" name="_AuthorEmail">
    <vt:lpwstr>czp3@czp.com.pl</vt:lpwstr>
  </property>
  <property fmtid="{D5CDD505-2E9C-101B-9397-08002B2CF9AE}" pid="5" name="_AuthorEmailDisplayName">
    <vt:lpwstr>Centrum Zamówień Publicznych</vt:lpwstr>
  </property>
  <property fmtid="{D5CDD505-2E9C-101B-9397-08002B2CF9AE}" pid="6" name="_ReviewingToolsShownOnce">
    <vt:lpwstr/>
  </property>
</Properties>
</file>